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FF9" w:rsidRPr="006B6D86" w:rsidRDefault="006B6D86">
      <w:pPr>
        <w:spacing w:before="5" w:line="160" w:lineRule="exact"/>
        <w:rPr>
          <w:rFonts w:ascii="Book Antiqua" w:hAnsi="Book Antiqua"/>
          <w:b/>
          <w:sz w:val="23"/>
          <w:szCs w:val="17"/>
        </w:rPr>
      </w:pPr>
      <w:bookmarkStart w:id="0" w:name="_GoBack"/>
      <w:r w:rsidRPr="006B6D86">
        <w:rPr>
          <w:rFonts w:ascii="Book Antiqua" w:hAnsi="Book Antiqua"/>
          <w:b/>
          <w:sz w:val="23"/>
          <w:szCs w:val="17"/>
        </w:rPr>
        <w:t>Solution # 1</w:t>
      </w:r>
    </w:p>
    <w:bookmarkEnd w:id="0"/>
    <w:p w:rsidR="00202FF9" w:rsidRPr="00B4322D" w:rsidRDefault="00202FF9">
      <w:pPr>
        <w:spacing w:line="200" w:lineRule="exact"/>
        <w:rPr>
          <w:b/>
        </w:rPr>
      </w:pPr>
    </w:p>
    <w:p w:rsidR="00B4322D" w:rsidRDefault="00B4322D" w:rsidP="00B4322D">
      <w:pPr>
        <w:rPr>
          <w:rFonts w:ascii="Book Antiqua" w:eastAsia="Book Antiqua" w:hAnsi="Book Antiqua" w:cs="Book Antiqua"/>
          <w:b/>
          <w:sz w:val="24"/>
          <w:szCs w:val="24"/>
        </w:rPr>
      </w:pPr>
      <w:r w:rsidRPr="00B4322D">
        <w:rPr>
          <w:rFonts w:ascii="Book Antiqua" w:eastAsia="Book Antiqua" w:hAnsi="Book Antiqua" w:cs="Book Antiqua"/>
          <w:b/>
          <w:sz w:val="24"/>
          <w:szCs w:val="24"/>
        </w:rPr>
        <w:t>Net By-product income treated as other income:</w:t>
      </w:r>
    </w:p>
    <w:p w:rsidR="00B4322D" w:rsidRPr="00B4322D" w:rsidRDefault="00B4322D" w:rsidP="00B4322D">
      <w:pPr>
        <w:rPr>
          <w:rFonts w:ascii="Book Antiqua" w:eastAsia="Book Antiqua" w:hAnsi="Book Antiqua" w:cs="Book Antiqua"/>
          <w:sz w:val="24"/>
          <w:szCs w:val="24"/>
        </w:rPr>
      </w:pPr>
      <w:r w:rsidRPr="00B4322D">
        <w:rPr>
          <w:rFonts w:ascii="Book Antiqua" w:eastAsia="Book Antiqua" w:hAnsi="Book Antiqua" w:cs="Book Antiqua"/>
          <w:sz w:val="24"/>
          <w:szCs w:val="24"/>
        </w:rPr>
        <w:t xml:space="preserve"> </w:t>
      </w:r>
    </w:p>
    <w:p w:rsidR="00202FF9" w:rsidRPr="00B4322D" w:rsidRDefault="00B4322D" w:rsidP="00B4322D">
      <w:pPr>
        <w:rPr>
          <w:rFonts w:ascii="Book Antiqua" w:eastAsia="Book Antiqua" w:hAnsi="Book Antiqua" w:cs="Book Antiqua"/>
          <w:sz w:val="24"/>
          <w:szCs w:val="24"/>
        </w:rPr>
      </w:pPr>
      <w:r w:rsidRPr="00B4322D">
        <w:rPr>
          <w:rFonts w:ascii="Book Antiqua" w:eastAsia="Book Antiqua" w:hAnsi="Book Antiqua" w:cs="Book Antiqua"/>
          <w:sz w:val="24"/>
          <w:szCs w:val="24"/>
        </w:rPr>
        <w:t>Sales (main Product) (40,000 x 20) ………</w:t>
      </w:r>
      <w:r>
        <w:rPr>
          <w:rFonts w:ascii="Book Antiqua" w:eastAsia="Book Antiqua" w:hAnsi="Book Antiqua" w:cs="Book Antiqua"/>
          <w:sz w:val="24"/>
          <w:szCs w:val="24"/>
        </w:rPr>
        <w:t>………………….</w:t>
      </w:r>
      <w:r w:rsidRPr="00B4322D">
        <w:rPr>
          <w:rFonts w:ascii="Book Antiqua" w:eastAsia="Book Antiqua" w:hAnsi="Book Antiqua" w:cs="Book Antiqua"/>
          <w:sz w:val="24"/>
          <w:szCs w:val="24"/>
        </w:rPr>
        <w:t>……………………</w:t>
      </w:r>
      <w:r>
        <w:rPr>
          <w:rFonts w:ascii="Book Antiqua" w:eastAsia="Book Antiqua" w:hAnsi="Book Antiqua" w:cs="Book Antiqua"/>
          <w:sz w:val="24"/>
          <w:szCs w:val="24"/>
        </w:rPr>
        <w:t>.800</w:t>
      </w:r>
      <w:proofErr w:type="gramStart"/>
      <w:r>
        <w:rPr>
          <w:rFonts w:ascii="Book Antiqua" w:eastAsia="Book Antiqua" w:hAnsi="Book Antiqua" w:cs="Book Antiqua"/>
          <w:sz w:val="24"/>
          <w:szCs w:val="24"/>
        </w:rPr>
        <w:t>,000</w:t>
      </w:r>
      <w:proofErr w:type="gramEnd"/>
    </w:p>
    <w:p w:rsidR="00202FF9" w:rsidRDefault="00202FF9">
      <w:pPr>
        <w:spacing w:line="200" w:lineRule="exact"/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9"/>
        <w:gridCol w:w="372"/>
        <w:gridCol w:w="679"/>
        <w:gridCol w:w="1444"/>
        <w:gridCol w:w="1036"/>
      </w:tblGrid>
      <w:tr w:rsidR="00202FF9">
        <w:trPr>
          <w:trHeight w:hRule="exact" w:val="668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before="45" w:line="280" w:lineRule="exact"/>
              <w:ind w:left="749" w:right="1617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f 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ain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s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ld: To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al pr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n 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s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>
            <w:pPr>
              <w:spacing w:before="1" w:line="140" w:lineRule="exact"/>
              <w:rPr>
                <w:sz w:val="15"/>
                <w:szCs w:val="15"/>
              </w:rPr>
            </w:pPr>
          </w:p>
          <w:p w:rsidR="00202FF9" w:rsidRDefault="00202FF9">
            <w:pPr>
              <w:spacing w:line="200" w:lineRule="exact"/>
            </w:pPr>
          </w:p>
          <w:p w:rsidR="00202FF9" w:rsidRDefault="00B4322D">
            <w:pPr>
              <w:ind w:left="29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$30</w:t>
            </w:r>
            <w:r w:rsidR="00AC6271">
              <w:rPr>
                <w:rFonts w:ascii="Book Antiqua" w:eastAsia="Book Antiqua" w:hAnsi="Book Antiqua" w:cs="Book Antiqua"/>
                <w:sz w:val="24"/>
                <w:szCs w:val="24"/>
              </w:rPr>
              <w:t>0,000</w:t>
            </w:r>
          </w:p>
        </w:tc>
        <w:tc>
          <w:tcPr>
            <w:tcW w:w="1036" w:type="dxa"/>
            <w:vMerge w:val="restart"/>
            <w:tcBorders>
              <w:top w:val="nil"/>
              <w:left w:val="nil"/>
              <w:right w:val="nil"/>
            </w:tcBorders>
          </w:tcPr>
          <w:p w:rsidR="00202FF9" w:rsidRDefault="00202FF9">
            <w:pPr>
              <w:spacing w:before="8" w:line="140" w:lineRule="exact"/>
              <w:rPr>
                <w:sz w:val="15"/>
                <w:szCs w:val="15"/>
              </w:rPr>
            </w:pPr>
          </w:p>
          <w:p w:rsidR="00202FF9" w:rsidRDefault="00202FF9">
            <w:pPr>
              <w:spacing w:line="200" w:lineRule="exact"/>
            </w:pPr>
          </w:p>
          <w:p w:rsidR="00202FF9" w:rsidRDefault="00202FF9">
            <w:pPr>
              <w:spacing w:line="200" w:lineRule="exact"/>
            </w:pPr>
          </w:p>
          <w:p w:rsidR="00202FF9" w:rsidRDefault="00202FF9">
            <w:pPr>
              <w:spacing w:line="200" w:lineRule="exact"/>
            </w:pPr>
          </w:p>
          <w:p w:rsidR="00202FF9" w:rsidRDefault="00202FF9">
            <w:pPr>
              <w:spacing w:line="200" w:lineRule="exact"/>
            </w:pPr>
          </w:p>
          <w:p w:rsidR="00202FF9" w:rsidRDefault="00AC6271">
            <w:pPr>
              <w:ind w:left="145" w:right="-56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2</w:t>
            </w:r>
            <w:r w:rsidR="00B4322D"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>4</w:t>
            </w:r>
            <w:r>
              <w:rPr>
                <w:rFonts w:ascii="Book Antiqua" w:eastAsia="Book Antiqua" w:hAnsi="Book Antiqua" w:cs="Book Antiqua"/>
                <w:sz w:val="24"/>
                <w:szCs w:val="24"/>
                <w:u w:val="single" w:color="000000"/>
              </w:rPr>
              <w:t xml:space="preserve">0,000 </w:t>
            </w:r>
            <w:r>
              <w:rPr>
                <w:rFonts w:ascii="Book Antiqua" w:eastAsia="Book Antiqua" w:hAnsi="Book Antiqua" w:cs="Book Antiqua"/>
                <w:spacing w:val="-10"/>
                <w:sz w:val="24"/>
                <w:szCs w:val="24"/>
                <w:u w:val="single" w:color="000000"/>
              </w:rPr>
              <w:t xml:space="preserve"> </w:t>
            </w:r>
          </w:p>
        </w:tc>
      </w:tr>
      <w:tr w:rsidR="00202FF9">
        <w:trPr>
          <w:trHeight w:hRule="exact" w:val="304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80" w:lineRule="exact"/>
              <w:ind w:left="74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: 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ent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(5,0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×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6.00*)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80" w:lineRule="exact"/>
              <w:ind w:left="57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       </w:t>
            </w:r>
            <w:r>
              <w:rPr>
                <w:rFonts w:ascii="Book Antiqua" w:eastAsia="Book Antiqua" w:hAnsi="Book Antiqua" w:cs="Book Antiqua"/>
                <w:spacing w:val="-7"/>
                <w:position w:val="1"/>
                <w:sz w:val="24"/>
                <w:szCs w:val="24"/>
                <w:u w:val="single" w:color="000000"/>
              </w:rPr>
              <w:t xml:space="preserve"> </w:t>
            </w:r>
            <w:r w:rsidR="00B4322D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6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0,000 </w:t>
            </w:r>
            <w:r>
              <w:rPr>
                <w:rFonts w:ascii="Book Antiqua" w:eastAsia="Book Antiqua" w:hAnsi="Book Antiqua" w:cs="Book Antiqua"/>
                <w:spacing w:val="-12"/>
                <w:position w:val="1"/>
                <w:sz w:val="24"/>
                <w:szCs w:val="24"/>
                <w:u w:val="single" w:color="000000"/>
              </w:rPr>
              <w:t xml:space="preserve"> </w:t>
            </w:r>
          </w:p>
        </w:tc>
        <w:tc>
          <w:tcPr>
            <w:tcW w:w="1036" w:type="dxa"/>
            <w:vMerge/>
            <w:tcBorders>
              <w:left w:val="nil"/>
              <w:right w:val="nil"/>
            </w:tcBorders>
          </w:tcPr>
          <w:p w:rsidR="00202FF9" w:rsidRDefault="00202FF9"/>
        </w:tc>
      </w:tr>
      <w:tr w:rsidR="00202FF9">
        <w:trPr>
          <w:trHeight w:hRule="exact" w:val="308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80" w:lineRule="exact"/>
              <w:ind w:left="74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To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al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f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ain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ld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036" w:type="dxa"/>
            <w:vMerge/>
            <w:tcBorders>
              <w:left w:val="nil"/>
              <w:bottom w:val="nil"/>
              <w:right w:val="nil"/>
            </w:tcBorders>
          </w:tcPr>
          <w:p w:rsidR="00202FF9" w:rsidRDefault="00202FF9"/>
        </w:tc>
      </w:tr>
      <w:tr w:rsidR="00202FF9">
        <w:trPr>
          <w:trHeight w:hRule="exact" w:val="601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80" w:lineRule="exact"/>
              <w:ind w:left="74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f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</w:p>
          <w:p w:rsidR="00202FF9" w:rsidRDefault="00AC6271">
            <w:pPr>
              <w:spacing w:line="280" w:lineRule="exact"/>
              <w:ind w:left="74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rk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g </w:t>
            </w:r>
            <w:r>
              <w:rPr>
                <w:rFonts w:ascii="Book Antiqua" w:eastAsia="Book Antiqua" w:hAnsi="Book Antiqua" w:cs="Book Antiqua"/>
                <w:spacing w:val="4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and </w:t>
            </w:r>
            <w:r>
              <w:rPr>
                <w:rFonts w:ascii="Book Antiqua" w:eastAsia="Book Antiqua" w:hAnsi="Book Antiqua" w:cs="Book Antiqua"/>
                <w:spacing w:val="42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is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e </w:t>
            </w:r>
            <w:r>
              <w:rPr>
                <w:rFonts w:ascii="Book Antiqua" w:eastAsia="Book Antiqua" w:hAnsi="Book Antiqua" w:cs="Book Antiqua"/>
                <w:spacing w:val="4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pen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es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>
            <w:pPr>
              <w:spacing w:before="6" w:line="280" w:lineRule="exact"/>
              <w:rPr>
                <w:sz w:val="28"/>
                <w:szCs w:val="28"/>
              </w:rPr>
            </w:pPr>
          </w:p>
          <w:p w:rsidR="00202FF9" w:rsidRDefault="00AC6271">
            <w:pPr>
              <w:ind w:left="81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f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>
            <w:pPr>
              <w:spacing w:before="6" w:line="280" w:lineRule="exact"/>
              <w:rPr>
                <w:sz w:val="28"/>
                <w:szCs w:val="28"/>
              </w:rPr>
            </w:pPr>
          </w:p>
          <w:p w:rsidR="00202FF9" w:rsidRDefault="00AC6271">
            <w:pPr>
              <w:ind w:left="81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ain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B4322D" w:rsidP="00B4322D">
            <w:pPr>
              <w:spacing w:line="280" w:lineRule="exact"/>
              <w:ind w:right="7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$56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0,000</w:t>
            </w:r>
          </w:p>
          <w:p w:rsidR="00202FF9" w:rsidRDefault="00B4322D" w:rsidP="00B4322D">
            <w:pPr>
              <w:spacing w:line="280" w:lineRule="exact"/>
              <w:ind w:right="7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  12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0,000</w:t>
            </w:r>
          </w:p>
        </w:tc>
      </w:tr>
      <w:tr w:rsidR="00202FF9">
        <w:trPr>
          <w:trHeight w:hRule="exact" w:val="290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80" w:lineRule="exact"/>
              <w:ind w:left="74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s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03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202FF9" w:rsidRDefault="00202FF9"/>
        </w:tc>
      </w:tr>
      <w:tr w:rsidR="00202FF9">
        <w:trPr>
          <w:trHeight w:hRule="exact" w:val="644"/>
        </w:trPr>
        <w:tc>
          <w:tcPr>
            <w:tcW w:w="533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before="1"/>
              <w:ind w:left="74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In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 fr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pe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-3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3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s</w:t>
            </w:r>
          </w:p>
          <w:p w:rsidR="00202FF9" w:rsidRDefault="00AC6271">
            <w:pPr>
              <w:spacing w:line="280" w:lineRule="exact"/>
              <w:ind w:left="74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her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e: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03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02FF9" w:rsidRDefault="00B4322D" w:rsidP="00B4322D">
            <w:pPr>
              <w:spacing w:before="1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$44</w:t>
            </w:r>
            <w:r w:rsidR="00AC6271">
              <w:rPr>
                <w:rFonts w:ascii="Book Antiqua" w:eastAsia="Book Antiqua" w:hAnsi="Book Antiqua" w:cs="Book Antiqua"/>
                <w:sz w:val="24"/>
                <w:szCs w:val="24"/>
              </w:rPr>
              <w:t>0,000</w:t>
            </w:r>
          </w:p>
        </w:tc>
      </w:tr>
    </w:tbl>
    <w:p w:rsidR="00202FF9" w:rsidRDefault="00AC6271">
      <w:pPr>
        <w:spacing w:line="240" w:lineRule="exact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position w:val="2"/>
          <w:sz w:val="24"/>
          <w:szCs w:val="24"/>
        </w:rPr>
        <w:t>Net</w:t>
      </w:r>
      <w:r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>by</w:t>
      </w:r>
      <w:r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-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>ro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uc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nc</w:t>
      </w:r>
      <w:r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m</w:t>
      </w:r>
      <w:r w:rsidR="00B4322D">
        <w:rPr>
          <w:rFonts w:ascii="Book Antiqua" w:eastAsia="Book Antiqua" w:hAnsi="Book Antiqua" w:cs="Book Antiqua"/>
          <w:position w:val="2"/>
          <w:sz w:val="24"/>
          <w:szCs w:val="24"/>
        </w:rPr>
        <w:t>e [$10,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>8</w:t>
      </w:r>
      <w:r w:rsidR="00B4322D">
        <w:rPr>
          <w:rFonts w:ascii="Book Antiqua" w:eastAsia="Book Antiqua" w:hAnsi="Book Antiqua" w:cs="Book Antiqua"/>
          <w:position w:val="2"/>
          <w:sz w:val="24"/>
          <w:szCs w:val="24"/>
        </w:rPr>
        <w:t>00</w:t>
      </w:r>
      <w:r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>-</w:t>
      </w:r>
      <w:r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>($</w:t>
      </w:r>
      <w:r w:rsidR="00B4322D">
        <w:rPr>
          <w:rFonts w:ascii="Book Antiqua" w:eastAsia="Book Antiqua" w:hAnsi="Book Antiqua" w:cs="Book Antiqua"/>
          <w:position w:val="2"/>
          <w:sz w:val="24"/>
          <w:szCs w:val="24"/>
        </w:rPr>
        <w:t>6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>0</w:t>
      </w:r>
      <w:r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0</w:t>
      </w:r>
      <w:r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>+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>$</w:t>
      </w:r>
      <w:r w:rsidR="00B4322D">
        <w:rPr>
          <w:rFonts w:ascii="Book Antiqua" w:eastAsia="Book Antiqua" w:hAnsi="Book Antiqua" w:cs="Book Antiqua"/>
          <w:position w:val="2"/>
          <w:sz w:val="24"/>
          <w:szCs w:val="24"/>
        </w:rPr>
        <w:t>16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>00</w:t>
      </w:r>
      <w:r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)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 xml:space="preserve">]                              </w:t>
      </w:r>
      <w:r>
        <w:rPr>
          <w:rFonts w:ascii="Book Antiqua" w:eastAsia="Book Antiqua" w:hAnsi="Book Antiqua" w:cs="Book Antiqua"/>
          <w:spacing w:val="17"/>
          <w:position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2"/>
          <w:sz w:val="24"/>
          <w:szCs w:val="24"/>
          <w:u w:val="single" w:color="000000"/>
        </w:rPr>
        <w:t xml:space="preserve">        </w:t>
      </w:r>
      <w:r>
        <w:rPr>
          <w:rFonts w:ascii="Book Antiqua" w:eastAsia="Book Antiqua" w:hAnsi="Book Antiqua" w:cs="Book Antiqua"/>
          <w:spacing w:val="-10"/>
          <w:position w:val="2"/>
          <w:sz w:val="24"/>
          <w:szCs w:val="24"/>
          <w:u w:val="single" w:color="000000"/>
        </w:rPr>
        <w:t xml:space="preserve"> </w:t>
      </w:r>
      <w:r w:rsidR="00B4322D">
        <w:rPr>
          <w:rFonts w:ascii="Book Antiqua" w:eastAsia="Book Antiqua" w:hAnsi="Book Antiqua" w:cs="Book Antiqua"/>
          <w:spacing w:val="-10"/>
          <w:position w:val="2"/>
          <w:sz w:val="24"/>
          <w:szCs w:val="24"/>
          <w:u w:val="single" w:color="000000"/>
        </w:rPr>
        <w:t>8</w:t>
      </w:r>
      <w:r>
        <w:rPr>
          <w:rFonts w:ascii="Book Antiqua" w:eastAsia="Book Antiqua" w:hAnsi="Book Antiqua" w:cs="Book Antiqua"/>
          <w:position w:val="2"/>
          <w:sz w:val="24"/>
          <w:szCs w:val="24"/>
          <w:u w:val="single" w:color="000000"/>
        </w:rPr>
        <w:t xml:space="preserve">,600 </w:t>
      </w:r>
      <w:r>
        <w:rPr>
          <w:rFonts w:ascii="Book Antiqua" w:eastAsia="Book Antiqua" w:hAnsi="Book Antiqua" w:cs="Book Antiqua"/>
          <w:spacing w:val="-10"/>
          <w:position w:val="2"/>
          <w:sz w:val="24"/>
          <w:szCs w:val="24"/>
          <w:u w:val="single" w:color="000000"/>
        </w:rPr>
        <w:t xml:space="preserve"> </w:t>
      </w:r>
    </w:p>
    <w:p w:rsidR="00202FF9" w:rsidRDefault="00AC6271">
      <w:pPr>
        <w:spacing w:before="11" w:line="280" w:lineRule="exact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>Net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 xml:space="preserve">e                                                                                                   </w:t>
      </w:r>
      <w:r>
        <w:rPr>
          <w:rFonts w:ascii="Book Antiqua" w:eastAsia="Book Antiqua" w:hAnsi="Book Antiqua" w:cs="Book Antiqua"/>
          <w:spacing w:val="5"/>
          <w:sz w:val="24"/>
          <w:szCs w:val="24"/>
        </w:rPr>
        <w:t xml:space="preserve"> </w:t>
      </w:r>
      <w:r w:rsidR="00B4322D">
        <w:rPr>
          <w:rFonts w:ascii="Book Antiqua" w:eastAsia="Book Antiqua" w:hAnsi="Book Antiqua" w:cs="Book Antiqua"/>
          <w:sz w:val="24"/>
          <w:szCs w:val="24"/>
          <w:u w:val="double" w:color="000000"/>
        </w:rPr>
        <w:t>$448</w:t>
      </w:r>
      <w:r>
        <w:rPr>
          <w:rFonts w:ascii="Book Antiqua" w:eastAsia="Book Antiqua" w:hAnsi="Book Antiqua" w:cs="Book Antiqua"/>
          <w:sz w:val="24"/>
          <w:szCs w:val="24"/>
          <w:u w:val="double" w:color="000000"/>
        </w:rPr>
        <w:t>,600</w:t>
      </w:r>
    </w:p>
    <w:p w:rsidR="00202FF9" w:rsidRDefault="00202FF9">
      <w:pPr>
        <w:spacing w:before="15" w:line="280" w:lineRule="exact"/>
        <w:rPr>
          <w:sz w:val="28"/>
          <w:szCs w:val="28"/>
        </w:rPr>
      </w:pPr>
    </w:p>
    <w:p w:rsidR="00202FF9" w:rsidRDefault="00AC6271">
      <w:pPr>
        <w:spacing w:before="13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>*300,000 ÷ 50,000 un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s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=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$6.00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per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>it</w:t>
      </w:r>
    </w:p>
    <w:p w:rsidR="00202FF9" w:rsidRDefault="00AC6271">
      <w:pPr>
        <w:spacing w:line="280" w:lineRule="exact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position w:val="1"/>
          <w:sz w:val="24"/>
          <w:szCs w:val="24"/>
        </w:rPr>
        <w:t xml:space="preserve">1800 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u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n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i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×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$6 per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n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it =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$10,800</w:t>
      </w:r>
    </w:p>
    <w:p w:rsidR="00202FF9" w:rsidRDefault="00AC6271">
      <w:pPr>
        <w:spacing w:before="2"/>
        <w:ind w:left="860" w:right="310" w:hanging="3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pacing w:val="-1"/>
          <w:sz w:val="24"/>
          <w:szCs w:val="24"/>
        </w:rPr>
        <w:t>b</w:t>
      </w:r>
      <w:r>
        <w:rPr>
          <w:rFonts w:ascii="Book Antiqua" w:eastAsia="Book Antiqua" w:hAnsi="Book Antiqua" w:cs="Book Antiqua"/>
          <w:sz w:val="24"/>
          <w:szCs w:val="24"/>
        </w:rPr>
        <w:t xml:space="preserve">) </w:t>
      </w:r>
      <w:r>
        <w:rPr>
          <w:rFonts w:ascii="Book Antiqua" w:eastAsia="Book Antiqua" w:hAnsi="Book Antiqua" w:cs="Book Antiqua"/>
          <w:spacing w:val="28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Net</w:t>
      </w:r>
      <w:r w:rsidRPr="00AC6271">
        <w:rPr>
          <w:rFonts w:ascii="Book Antiqua" w:eastAsia="Book Antiqua" w:hAnsi="Book Antiqua" w:cs="Book Antiqua"/>
          <w:b/>
          <w:spacing w:val="27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b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y</w:t>
      </w:r>
      <w:r w:rsidRPr="00AC6271">
        <w:rPr>
          <w:rFonts w:ascii="Book Antiqua" w:eastAsia="Book Antiqua" w:hAnsi="Book Antiqua" w:cs="Book Antiqua"/>
          <w:b/>
          <w:spacing w:val="-1"/>
          <w:sz w:val="24"/>
          <w:szCs w:val="24"/>
        </w:rPr>
        <w:t>-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p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ro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d</w:t>
      </w:r>
      <w:r w:rsidRPr="00AC6271">
        <w:rPr>
          <w:rFonts w:ascii="Book Antiqua" w:eastAsia="Book Antiqua" w:hAnsi="Book Antiqua" w:cs="Book Antiqua"/>
          <w:b/>
          <w:spacing w:val="-1"/>
          <w:sz w:val="24"/>
          <w:szCs w:val="24"/>
        </w:rPr>
        <w:t>uc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t</w:t>
      </w:r>
      <w:r w:rsidRPr="00AC6271">
        <w:rPr>
          <w:rFonts w:ascii="Book Antiqua" w:eastAsia="Book Antiqua" w:hAnsi="Book Antiqua" w:cs="Book Antiqua"/>
          <w:b/>
          <w:spacing w:val="27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i</w:t>
      </w:r>
      <w:r w:rsidRPr="00AC6271">
        <w:rPr>
          <w:rFonts w:ascii="Book Antiqua" w:eastAsia="Book Antiqua" w:hAnsi="Book Antiqua" w:cs="Book Antiqua"/>
          <w:b/>
          <w:spacing w:val="-1"/>
          <w:sz w:val="24"/>
          <w:szCs w:val="24"/>
        </w:rPr>
        <w:t>nc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AC6271">
        <w:rPr>
          <w:rFonts w:ascii="Book Antiqua" w:eastAsia="Book Antiqua" w:hAnsi="Book Antiqua" w:cs="Book Antiqua"/>
          <w:b/>
          <w:spacing w:val="-1"/>
          <w:sz w:val="24"/>
          <w:szCs w:val="24"/>
        </w:rPr>
        <w:t>m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e</w:t>
      </w:r>
      <w:r w:rsidRPr="00AC6271">
        <w:rPr>
          <w:rFonts w:ascii="Book Antiqua" w:eastAsia="Book Antiqua" w:hAnsi="Book Antiqua" w:cs="Book Antiqua"/>
          <w:b/>
          <w:spacing w:val="26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tr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e</w:t>
      </w:r>
      <w:r w:rsidRPr="00AC6271">
        <w:rPr>
          <w:rFonts w:ascii="Book Antiqua" w:eastAsia="Book Antiqua" w:hAnsi="Book Antiqua" w:cs="Book Antiqua"/>
          <w:b/>
          <w:spacing w:val="-2"/>
          <w:sz w:val="24"/>
          <w:szCs w:val="24"/>
        </w:rPr>
        <w:t>a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t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ed</w:t>
      </w:r>
      <w:r w:rsidRPr="00AC6271">
        <w:rPr>
          <w:rFonts w:ascii="Book Antiqua" w:eastAsia="Book Antiqua" w:hAnsi="Book Antiqua" w:cs="Book Antiqua"/>
          <w:b/>
          <w:spacing w:val="26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as</w:t>
      </w:r>
      <w:r w:rsidRPr="00AC6271">
        <w:rPr>
          <w:rFonts w:ascii="Book Antiqua" w:eastAsia="Book Antiqua" w:hAnsi="Book Antiqua" w:cs="Book Antiqua"/>
          <w:b/>
          <w:spacing w:val="25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a</w:t>
      </w:r>
      <w:r w:rsidRPr="00AC6271">
        <w:rPr>
          <w:rFonts w:ascii="Book Antiqua" w:eastAsia="Book Antiqua" w:hAnsi="Book Antiqua" w:cs="Book Antiqua"/>
          <w:b/>
          <w:spacing w:val="26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ded</w:t>
      </w:r>
      <w:r w:rsidRPr="00AC6271">
        <w:rPr>
          <w:rFonts w:ascii="Book Antiqua" w:eastAsia="Book Antiqua" w:hAnsi="Book Antiqua" w:cs="Book Antiqua"/>
          <w:b/>
          <w:spacing w:val="-1"/>
          <w:sz w:val="24"/>
          <w:szCs w:val="24"/>
        </w:rPr>
        <w:t>uc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t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i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n</w:t>
      </w:r>
      <w:r w:rsidRPr="00AC6271">
        <w:rPr>
          <w:rFonts w:ascii="Book Antiqua" w:eastAsia="Book Antiqua" w:hAnsi="Book Antiqua" w:cs="Book Antiqua"/>
          <w:b/>
          <w:spacing w:val="26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fr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m</w:t>
      </w:r>
      <w:r w:rsidRPr="00AC6271">
        <w:rPr>
          <w:rFonts w:ascii="Book Antiqua" w:eastAsia="Book Antiqua" w:hAnsi="Book Antiqua" w:cs="Book Antiqua"/>
          <w:b/>
          <w:spacing w:val="25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pacing w:val="-1"/>
          <w:sz w:val="24"/>
          <w:szCs w:val="24"/>
        </w:rPr>
        <w:t>c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AC6271">
        <w:rPr>
          <w:rFonts w:ascii="Book Antiqua" w:eastAsia="Book Antiqua" w:hAnsi="Book Antiqua" w:cs="Book Antiqua"/>
          <w:b/>
          <w:spacing w:val="-1"/>
          <w:sz w:val="24"/>
          <w:szCs w:val="24"/>
        </w:rPr>
        <w:t>s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t</w:t>
      </w:r>
      <w:r w:rsidRPr="00AC6271">
        <w:rPr>
          <w:rFonts w:ascii="Book Antiqua" w:eastAsia="Book Antiqua" w:hAnsi="Book Antiqua" w:cs="Book Antiqua"/>
          <w:b/>
          <w:spacing w:val="27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f</w:t>
      </w:r>
      <w:r w:rsidRPr="00AC6271">
        <w:rPr>
          <w:rFonts w:ascii="Book Antiqua" w:eastAsia="Book Antiqua" w:hAnsi="Book Antiqua" w:cs="Book Antiqua"/>
          <w:b/>
          <w:spacing w:val="23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goo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ds</w:t>
      </w:r>
      <w:r w:rsidRPr="00AC6271">
        <w:rPr>
          <w:rFonts w:ascii="Book Antiqua" w:eastAsia="Book Antiqua" w:hAnsi="Book Antiqua" w:cs="Book Antiqua"/>
          <w:b/>
          <w:spacing w:val="23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pacing w:val="-1"/>
          <w:sz w:val="24"/>
          <w:szCs w:val="24"/>
        </w:rPr>
        <w:t>s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ld</w:t>
      </w:r>
      <w:r w:rsidRPr="00AC6271">
        <w:rPr>
          <w:rFonts w:ascii="Book Antiqua" w:eastAsia="Book Antiqua" w:hAnsi="Book Antiqua" w:cs="Book Antiqua"/>
          <w:b/>
          <w:spacing w:val="26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 xml:space="preserve">f 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t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 xml:space="preserve">he </w:t>
      </w:r>
      <w:r w:rsidRPr="00AC6271">
        <w:rPr>
          <w:rFonts w:ascii="Book Antiqua" w:eastAsia="Book Antiqua" w:hAnsi="Book Antiqua" w:cs="Book Antiqua"/>
          <w:b/>
          <w:spacing w:val="-1"/>
          <w:sz w:val="24"/>
          <w:szCs w:val="24"/>
        </w:rPr>
        <w:t>m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ain</w:t>
      </w:r>
      <w:r w:rsidRPr="00AC6271">
        <w:rPr>
          <w:rFonts w:ascii="Book Antiqua" w:eastAsia="Book Antiqua" w:hAnsi="Book Antiqua" w:cs="Book Antiqua"/>
          <w:b/>
          <w:spacing w:val="-1"/>
          <w:sz w:val="24"/>
          <w:szCs w:val="24"/>
        </w:rPr>
        <w:t xml:space="preserve"> 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p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ro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d</w:t>
      </w:r>
      <w:r w:rsidRPr="00AC6271">
        <w:rPr>
          <w:rFonts w:ascii="Book Antiqua" w:eastAsia="Book Antiqua" w:hAnsi="Book Antiqua" w:cs="Book Antiqua"/>
          <w:b/>
          <w:spacing w:val="-1"/>
          <w:sz w:val="24"/>
          <w:szCs w:val="24"/>
        </w:rPr>
        <w:t>uc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t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s</w:t>
      </w:r>
      <w:r w:rsidRPr="00AC6271">
        <w:rPr>
          <w:rFonts w:ascii="Book Antiqua" w:eastAsia="Book Antiqua" w:hAnsi="Book Antiqua" w:cs="Book Antiqua"/>
          <w:b/>
          <w:spacing w:val="-1"/>
          <w:sz w:val="24"/>
          <w:szCs w:val="24"/>
        </w:rPr>
        <w:t xml:space="preserve"> s</w:t>
      </w:r>
      <w:r w:rsidRPr="00AC6271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AC6271">
        <w:rPr>
          <w:rFonts w:ascii="Book Antiqua" w:eastAsia="Book Antiqua" w:hAnsi="Book Antiqua" w:cs="Book Antiqua"/>
          <w:b/>
          <w:sz w:val="24"/>
          <w:szCs w:val="24"/>
        </w:rPr>
        <w:t>l</w:t>
      </w:r>
      <w:r w:rsidRPr="00AC6271">
        <w:rPr>
          <w:rFonts w:ascii="Book Antiqua" w:eastAsia="Book Antiqua" w:hAnsi="Book Antiqua" w:cs="Book Antiqua"/>
          <w:b/>
          <w:spacing w:val="2"/>
          <w:sz w:val="24"/>
          <w:szCs w:val="24"/>
        </w:rPr>
        <w:t>d</w:t>
      </w:r>
      <w:r>
        <w:rPr>
          <w:rFonts w:ascii="Book Antiqua" w:eastAsia="Book Antiqua" w:hAnsi="Book Antiqua" w:cs="Book Antiqua"/>
          <w:sz w:val="24"/>
          <w:szCs w:val="24"/>
        </w:rPr>
        <w:t>:</w:t>
      </w:r>
    </w:p>
    <w:p w:rsidR="00202FF9" w:rsidRDefault="00AC6271">
      <w:pPr>
        <w:spacing w:line="280" w:lineRule="exact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S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ales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(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m</w:t>
      </w:r>
      <w:r>
        <w:rPr>
          <w:rFonts w:ascii="Book Antiqua" w:eastAsia="Book Antiqua" w:hAnsi="Book Antiqua" w:cs="Book Antiqua"/>
          <w:spacing w:val="2"/>
          <w:position w:val="1"/>
          <w:sz w:val="24"/>
          <w:szCs w:val="24"/>
        </w:rPr>
        <w:t>a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in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s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 xml:space="preserve">)                                                                               </w:t>
      </w:r>
      <w:r>
        <w:rPr>
          <w:rFonts w:ascii="Book Antiqua" w:eastAsia="Book Antiqua" w:hAnsi="Book Antiqua" w:cs="Book Antiqua"/>
          <w:spacing w:val="1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$800,000</w:t>
      </w:r>
    </w:p>
    <w:p w:rsidR="00202FF9" w:rsidRDefault="00AC6271">
      <w:pPr>
        <w:spacing w:line="280" w:lineRule="exact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position w:val="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s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 xml:space="preserve"> o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 xml:space="preserve">f 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m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ain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t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s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 xml:space="preserve"> s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o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ld:</w:t>
      </w:r>
    </w:p>
    <w:p w:rsidR="00202FF9" w:rsidRDefault="00AC6271">
      <w:pPr>
        <w:spacing w:before="1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>To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al pr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 xml:space="preserve">n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 xml:space="preserve">s                                                          </w:t>
      </w:r>
      <w:r>
        <w:rPr>
          <w:rFonts w:ascii="Book Antiqua" w:eastAsia="Book Antiqua" w:hAnsi="Book Antiqua" w:cs="Book Antiqua"/>
          <w:spacing w:val="19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$300,000</w:t>
      </w:r>
    </w:p>
    <w:p w:rsidR="00202FF9" w:rsidRDefault="00AC6271">
      <w:pPr>
        <w:spacing w:line="280" w:lineRule="exact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position w:val="1"/>
          <w:sz w:val="24"/>
          <w:szCs w:val="24"/>
        </w:rPr>
        <w:t>Le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ss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: E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n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di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n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g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n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v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ent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or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y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(</w:t>
      </w:r>
      <w:r>
        <w:rPr>
          <w:rFonts w:ascii="Book Antiqua" w:eastAsia="Book Antiqua" w:hAnsi="Book Antiqua" w:cs="Book Antiqua"/>
          <w:spacing w:val="-2"/>
          <w:position w:val="1"/>
          <w:sz w:val="24"/>
          <w:szCs w:val="24"/>
        </w:rPr>
        <w:t>s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ee pa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r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 xml:space="preserve">a)                                 </w:t>
      </w:r>
      <w:r>
        <w:rPr>
          <w:rFonts w:ascii="Book Antiqua" w:eastAsia="Book Antiqua" w:hAnsi="Book Antiqua" w:cs="Book Antiqua"/>
          <w:spacing w:val="-29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  <w:u w:val="single" w:color="000000"/>
        </w:rPr>
        <w:t xml:space="preserve">       </w:t>
      </w:r>
      <w:r>
        <w:rPr>
          <w:rFonts w:ascii="Book Antiqua" w:eastAsia="Book Antiqua" w:hAnsi="Book Antiqua" w:cs="Book Antiqua"/>
          <w:spacing w:val="-7"/>
          <w:position w:val="1"/>
          <w:sz w:val="24"/>
          <w:szCs w:val="24"/>
          <w:u w:val="single" w:color="000000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  <w:u w:val="single" w:color="000000"/>
        </w:rPr>
        <w:t xml:space="preserve">60,000 </w:t>
      </w:r>
      <w:r>
        <w:rPr>
          <w:rFonts w:ascii="Book Antiqua" w:eastAsia="Book Antiqua" w:hAnsi="Book Antiqua" w:cs="Book Antiqua"/>
          <w:spacing w:val="-12"/>
          <w:position w:val="1"/>
          <w:sz w:val="24"/>
          <w:szCs w:val="24"/>
          <w:u w:val="single" w:color="000000"/>
        </w:rPr>
        <w:t xml:space="preserve"> </w:t>
      </w:r>
    </w:p>
    <w:p w:rsidR="00202FF9" w:rsidRDefault="00AC6271">
      <w:pPr>
        <w:spacing w:before="9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>To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 xml:space="preserve">al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o</w:t>
      </w:r>
      <w:r>
        <w:rPr>
          <w:rFonts w:ascii="Book Antiqua" w:eastAsia="Book Antiqua" w:hAnsi="Book Antiqua" w:cs="Book Antiqua"/>
          <w:sz w:val="24"/>
          <w:szCs w:val="24"/>
        </w:rPr>
        <w:t xml:space="preserve">f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ain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s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s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 xml:space="preserve">ld                                         </w:t>
      </w:r>
      <w:r>
        <w:rPr>
          <w:rFonts w:ascii="Book Antiqua" w:eastAsia="Book Antiqua" w:hAnsi="Book Antiqua" w:cs="Book Antiqua"/>
          <w:spacing w:val="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$240,000</w:t>
      </w:r>
    </w:p>
    <w:p w:rsidR="00202FF9" w:rsidRDefault="009D0D57">
      <w:pPr>
        <w:spacing w:before="1" w:line="247" w:lineRule="auto"/>
        <w:ind w:left="860" w:right="194"/>
        <w:rPr>
          <w:rFonts w:ascii="Book Antiqua" w:eastAsia="Book Antiqua" w:hAnsi="Book Antiqua" w:cs="Book Antiqua"/>
          <w:sz w:val="24"/>
          <w:szCs w:val="24"/>
        </w:rPr>
        <w:sectPr w:rsidR="00202FF9">
          <w:footerReference w:type="default" r:id="rId8"/>
          <w:pgSz w:w="12240" w:h="15840"/>
          <w:pgMar w:top="1260" w:right="1720" w:bottom="280" w:left="1300" w:header="720" w:footer="2032" w:gutter="0"/>
          <w:pgNumType w:start="28"/>
          <w:cols w:space="720"/>
        </w:sectPr>
      </w:pPr>
      <w:r>
        <w:pict>
          <v:group id="_x0000_s1032" style="position:absolute;left:0;text-align:left;margin-left:455pt;margin-top:15.2pt;width:.5pt;height:0;z-index:-251660288;mso-position-horizontal-relative:page" coordorigin="9100,304" coordsize="10,0">
            <v:shape id="_x0000_s1033" style="position:absolute;left:9100;top:304;width:10;height:0" coordorigin="9100,304" coordsize="10,0" path="m9100,304r10,e" filled="f" strokeweight=".58pt">
              <v:path arrowok="t"/>
            </v:shape>
            <w10:wrap anchorx="page"/>
          </v:group>
        </w:pict>
      </w:r>
      <w:r w:rsidR="00AC6271">
        <w:rPr>
          <w:rFonts w:ascii="Book Antiqua" w:eastAsia="Book Antiqua" w:hAnsi="Book Antiqua" w:cs="Book Antiqua"/>
          <w:sz w:val="24"/>
          <w:szCs w:val="24"/>
        </w:rPr>
        <w:t>Le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ss</w:t>
      </w:r>
      <w:r w:rsidR="00AC6271">
        <w:rPr>
          <w:rFonts w:ascii="Book Antiqua" w:eastAsia="Book Antiqua" w:hAnsi="Book Antiqua" w:cs="Book Antiqua"/>
          <w:sz w:val="24"/>
          <w:szCs w:val="24"/>
        </w:rPr>
        <w:t>: Net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z w:val="24"/>
          <w:szCs w:val="24"/>
        </w:rPr>
        <w:t>by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-</w:t>
      </w:r>
      <w:r w:rsidR="00AC6271">
        <w:rPr>
          <w:rFonts w:ascii="Book Antiqua" w:eastAsia="Book Antiqua" w:hAnsi="Book Antiqua" w:cs="Book Antiqua"/>
          <w:sz w:val="24"/>
          <w:szCs w:val="24"/>
        </w:rPr>
        <w:t>p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 w:rsidR="00AC6271">
        <w:rPr>
          <w:rFonts w:ascii="Book Antiqua" w:eastAsia="Book Antiqua" w:hAnsi="Book Antiqua" w:cs="Book Antiqua"/>
          <w:sz w:val="24"/>
          <w:szCs w:val="24"/>
        </w:rPr>
        <w:t>d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 w:rsidR="00AC6271">
        <w:rPr>
          <w:rFonts w:ascii="Book Antiqua" w:eastAsia="Book Antiqua" w:hAnsi="Book Antiqua" w:cs="Book Antiqua"/>
          <w:sz w:val="24"/>
          <w:szCs w:val="24"/>
        </w:rPr>
        <w:t>t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z w:val="24"/>
          <w:szCs w:val="24"/>
        </w:rPr>
        <w:t>i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nc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 w:rsidR="00AC6271">
        <w:rPr>
          <w:rFonts w:ascii="Book Antiqua" w:eastAsia="Book Antiqua" w:hAnsi="Book Antiqua" w:cs="Book Antiqua"/>
          <w:sz w:val="24"/>
          <w:szCs w:val="24"/>
        </w:rPr>
        <w:t>e (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 w:rsidR="00AC6271">
        <w:rPr>
          <w:rFonts w:ascii="Book Antiqua" w:eastAsia="Book Antiqua" w:hAnsi="Book Antiqua" w:cs="Book Antiqua"/>
          <w:sz w:val="24"/>
          <w:szCs w:val="24"/>
        </w:rPr>
        <w:t>ee pa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 w:rsidR="00AC6271">
        <w:rPr>
          <w:rFonts w:ascii="Book Antiqua" w:eastAsia="Book Antiqua" w:hAnsi="Book Antiqua" w:cs="Book Antiqua"/>
          <w:sz w:val="24"/>
          <w:szCs w:val="24"/>
        </w:rPr>
        <w:t>t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z w:val="24"/>
          <w:szCs w:val="24"/>
        </w:rPr>
        <w:t xml:space="preserve">a)                       </w:t>
      </w:r>
      <w:r w:rsidR="00AC6271">
        <w:rPr>
          <w:rFonts w:ascii="Book Antiqua" w:eastAsia="Book Antiqua" w:hAnsi="Book Antiqua" w:cs="Book Antiqua"/>
          <w:sz w:val="24"/>
          <w:szCs w:val="24"/>
          <w:u w:val="single" w:color="000000"/>
        </w:rPr>
        <w:t xml:space="preserve">         </w:t>
      </w:r>
      <w:r w:rsidR="00AC6271">
        <w:rPr>
          <w:rFonts w:ascii="Book Antiqua" w:eastAsia="Book Antiqua" w:hAnsi="Book Antiqua" w:cs="Book Antiqua"/>
          <w:spacing w:val="21"/>
          <w:sz w:val="24"/>
          <w:szCs w:val="24"/>
          <w:u w:val="single" w:color="000000"/>
        </w:rPr>
        <w:t xml:space="preserve"> 8</w:t>
      </w:r>
      <w:r w:rsidR="00AC6271">
        <w:rPr>
          <w:rFonts w:ascii="Book Antiqua" w:eastAsia="Book Antiqua" w:hAnsi="Book Antiqua" w:cs="Book Antiqua"/>
          <w:sz w:val="24"/>
          <w:szCs w:val="24"/>
          <w:u w:val="single" w:color="000000"/>
        </w:rPr>
        <w:t xml:space="preserve">,600     </w:t>
      </w:r>
      <w:r w:rsidR="00AC6271">
        <w:rPr>
          <w:rFonts w:ascii="Book Antiqua" w:eastAsia="Book Antiqua" w:hAnsi="Book Antiqua" w:cs="Book Antiqua"/>
          <w:spacing w:val="29"/>
          <w:sz w:val="24"/>
          <w:szCs w:val="24"/>
          <w:u w:val="single" w:color="000000"/>
        </w:rPr>
        <w:t xml:space="preserve"> 231</w:t>
      </w:r>
      <w:r w:rsidR="00AC6271">
        <w:rPr>
          <w:rFonts w:ascii="Book Antiqua" w:eastAsia="Book Antiqua" w:hAnsi="Book Antiqua" w:cs="Book Antiqua"/>
          <w:sz w:val="24"/>
          <w:szCs w:val="24"/>
          <w:u w:val="single" w:color="000000"/>
        </w:rPr>
        <w:t xml:space="preserve">,400 </w:t>
      </w:r>
      <w:r w:rsidR="00AC6271">
        <w:rPr>
          <w:rFonts w:ascii="Book Antiqua" w:eastAsia="Book Antiqua" w:hAnsi="Book Antiqua" w:cs="Book Antiqua"/>
          <w:spacing w:val="-10"/>
          <w:sz w:val="24"/>
          <w:szCs w:val="24"/>
          <w:u w:val="single" w:color="000000"/>
        </w:rPr>
        <w:t xml:space="preserve"> </w:t>
      </w:r>
      <w:r w:rsidR="00AC6271">
        <w:rPr>
          <w:rFonts w:ascii="Book Antiqua" w:eastAsia="Book Antiqua" w:hAnsi="Book Antiqua" w:cs="Book Antiqua"/>
          <w:spacing w:val="-10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G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 w:rsidR="00AC6271">
        <w:rPr>
          <w:rFonts w:ascii="Book Antiqua" w:eastAsia="Book Antiqua" w:hAnsi="Book Antiqua" w:cs="Book Antiqua"/>
          <w:sz w:val="24"/>
          <w:szCs w:val="24"/>
        </w:rPr>
        <w:t>s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z w:val="24"/>
          <w:szCs w:val="24"/>
        </w:rPr>
        <w:t>p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 w:rsidR="00AC6271">
        <w:rPr>
          <w:rFonts w:ascii="Book Antiqua" w:eastAsia="Book Antiqua" w:hAnsi="Book Antiqua" w:cs="Book Antiqua"/>
          <w:sz w:val="24"/>
          <w:szCs w:val="24"/>
        </w:rPr>
        <w:t>f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i</w:t>
      </w:r>
      <w:r w:rsidR="00AC6271">
        <w:rPr>
          <w:rFonts w:ascii="Book Antiqua" w:eastAsia="Book Antiqua" w:hAnsi="Book Antiqua" w:cs="Book Antiqua"/>
          <w:sz w:val="24"/>
          <w:szCs w:val="24"/>
        </w:rPr>
        <w:t xml:space="preserve">t                                                                                                  </w:t>
      </w:r>
      <w:r w:rsidR="00AC6271">
        <w:rPr>
          <w:rFonts w:ascii="Book Antiqua" w:eastAsia="Book Antiqua" w:hAnsi="Book Antiqua" w:cs="Book Antiqua"/>
          <w:spacing w:val="20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z w:val="24"/>
          <w:szCs w:val="24"/>
        </w:rPr>
        <w:t>$568,600</w:t>
      </w:r>
    </w:p>
    <w:p w:rsidR="00202FF9" w:rsidRDefault="00AC6271">
      <w:pPr>
        <w:spacing w:line="280" w:lineRule="exact"/>
        <w:ind w:left="860" w:right="-56"/>
        <w:rPr>
          <w:rFonts w:ascii="Book Antiqua" w:eastAsia="Book Antiqua" w:hAnsi="Book Antiqua" w:cs="Book Antiqua"/>
          <w:sz w:val="24"/>
          <w:szCs w:val="24"/>
        </w:rPr>
      </w:pPr>
      <w:proofErr w:type="gramStart"/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lastRenderedPageBreak/>
        <w:t>M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rk</w:t>
      </w:r>
      <w:r>
        <w:rPr>
          <w:rFonts w:ascii="Book Antiqua" w:eastAsia="Book Antiqua" w:hAnsi="Book Antiqua" w:cs="Book Antiqua"/>
          <w:spacing w:val="-2"/>
          <w:position w:val="1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t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n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 xml:space="preserve">g </w:t>
      </w:r>
      <w:r>
        <w:rPr>
          <w:rFonts w:ascii="Book Antiqua" w:eastAsia="Book Antiqua" w:hAnsi="Book Antiqua" w:cs="Book Antiqua"/>
          <w:spacing w:val="44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and</w:t>
      </w:r>
      <w:proofErr w:type="gramEnd"/>
      <w:r>
        <w:rPr>
          <w:rFonts w:ascii="Book Antiqua" w:eastAsia="Book Antiqua" w:hAnsi="Book Antiqua" w:cs="Book Antiqua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42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ad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m</w:t>
      </w:r>
      <w:r>
        <w:rPr>
          <w:rFonts w:ascii="Book Antiqua" w:eastAsia="Book Antiqua" w:hAnsi="Book Antiqua" w:cs="Book Antiqua"/>
          <w:spacing w:val="-3"/>
          <w:position w:val="1"/>
          <w:sz w:val="24"/>
          <w:szCs w:val="24"/>
        </w:rPr>
        <w:t>i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n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is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tr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a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t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v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 xml:space="preserve">e </w:t>
      </w:r>
      <w:r>
        <w:rPr>
          <w:rFonts w:ascii="Book Antiqua" w:eastAsia="Book Antiqua" w:hAnsi="Book Antiqua" w:cs="Book Antiqua"/>
          <w:spacing w:val="43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2"/>
          <w:position w:val="1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x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pen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s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 xml:space="preserve">es </w:t>
      </w:r>
      <w:r>
        <w:rPr>
          <w:rFonts w:ascii="Book Antiqua" w:eastAsia="Book Antiqua" w:hAnsi="Book Antiqua" w:cs="Book Antiqua"/>
          <w:spacing w:val="42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o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 xml:space="preserve">f </w:t>
      </w:r>
      <w:r>
        <w:rPr>
          <w:rFonts w:ascii="Book Antiqua" w:eastAsia="Book Antiqua" w:hAnsi="Book Antiqua" w:cs="Book Antiqua"/>
          <w:spacing w:val="42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m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ain</w:t>
      </w:r>
    </w:p>
    <w:p w:rsidR="00202FF9" w:rsidRDefault="00AC6271">
      <w:pPr>
        <w:spacing w:before="1" w:line="280" w:lineRule="exact"/>
        <w:ind w:left="860"/>
        <w:rPr>
          <w:rFonts w:ascii="Book Antiqua" w:eastAsia="Book Antiqua" w:hAnsi="Book Antiqua" w:cs="Book Antiqua"/>
          <w:sz w:val="24"/>
          <w:szCs w:val="24"/>
        </w:rPr>
      </w:pPr>
      <w:proofErr w:type="gramStart"/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s</w:t>
      </w:r>
      <w:proofErr w:type="gramEnd"/>
    </w:p>
    <w:p w:rsidR="00202FF9" w:rsidRDefault="00AC6271">
      <w:pPr>
        <w:spacing w:line="280" w:lineRule="exact"/>
        <w:rPr>
          <w:rFonts w:ascii="Book Antiqua" w:eastAsia="Book Antiqua" w:hAnsi="Book Antiqua" w:cs="Book Antiqua"/>
          <w:sz w:val="24"/>
          <w:szCs w:val="24"/>
        </w:rPr>
        <w:sectPr w:rsidR="00202FF9">
          <w:type w:val="continuous"/>
          <w:pgSz w:w="12240" w:h="15840"/>
          <w:pgMar w:top="1260" w:right="1720" w:bottom="280" w:left="1300" w:header="720" w:footer="720" w:gutter="0"/>
          <w:cols w:num="2" w:space="720" w:equalWidth="0">
            <w:col w:w="6445" w:space="1766"/>
            <w:col w:w="1009"/>
          </w:cols>
        </w:sectPr>
      </w:pPr>
      <w:r>
        <w:br w:type="column"/>
      </w:r>
      <w:r>
        <w:rPr>
          <w:rFonts w:ascii="Book Antiqua" w:eastAsia="Book Antiqua" w:hAnsi="Book Antiqua" w:cs="Book Antiqua"/>
          <w:position w:val="1"/>
          <w:sz w:val="24"/>
          <w:szCs w:val="24"/>
        </w:rPr>
        <w:lastRenderedPageBreak/>
        <w:t>120,000</w:t>
      </w:r>
    </w:p>
    <w:p w:rsidR="00202FF9" w:rsidRDefault="009D0D57">
      <w:pPr>
        <w:spacing w:before="20" w:line="280" w:lineRule="exact"/>
        <w:ind w:left="860"/>
        <w:rPr>
          <w:rFonts w:ascii="Book Antiqua" w:eastAsia="Book Antiqua" w:hAnsi="Book Antiqua" w:cs="Book Antiqua"/>
          <w:sz w:val="24"/>
          <w:szCs w:val="24"/>
        </w:rPr>
      </w:pPr>
      <w:r>
        <w:lastRenderedPageBreak/>
        <w:pict>
          <v:group id="_x0000_s1030" style="position:absolute;left:0;text-align:left;margin-left:455pt;margin-top:.75pt;width:59.05pt;height:0;z-index:-251659264;mso-position-horizontal-relative:page" coordorigin="9100,15" coordsize="1181,0">
            <v:shape id="_x0000_s1031" style="position:absolute;left:9100;top:15;width:1181;height:0" coordorigin="9100,15" coordsize="1181,0" path="m9100,15r1181,e" filled="f" strokeweight=".58pt">
              <v:path arrowok="t"/>
            </v:shape>
            <w10:wrap anchorx="page"/>
          </v:group>
        </w:pict>
      </w:r>
      <w:r w:rsidR="00AC6271">
        <w:rPr>
          <w:rFonts w:ascii="Book Antiqua" w:eastAsia="Book Antiqua" w:hAnsi="Book Antiqua" w:cs="Book Antiqua"/>
          <w:sz w:val="24"/>
          <w:szCs w:val="24"/>
        </w:rPr>
        <w:t>Net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z w:val="24"/>
          <w:szCs w:val="24"/>
        </w:rPr>
        <w:t>i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nc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 w:rsidR="00AC6271">
        <w:rPr>
          <w:rFonts w:ascii="Book Antiqua" w:eastAsia="Book Antiqua" w:hAnsi="Book Antiqua" w:cs="Book Antiqua"/>
          <w:sz w:val="24"/>
          <w:szCs w:val="24"/>
        </w:rPr>
        <w:t xml:space="preserve">e                                                                                                   </w:t>
      </w:r>
      <w:r w:rsidR="00AC6271">
        <w:rPr>
          <w:rFonts w:ascii="Book Antiqua" w:eastAsia="Book Antiqua" w:hAnsi="Book Antiqua" w:cs="Book Antiqua"/>
          <w:spacing w:val="5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z w:val="24"/>
          <w:szCs w:val="24"/>
          <w:u w:val="double" w:color="000000"/>
        </w:rPr>
        <w:t>$448,600</w:t>
      </w:r>
    </w:p>
    <w:p w:rsidR="00202FF9" w:rsidRDefault="00202FF9">
      <w:pPr>
        <w:spacing w:before="18" w:line="280" w:lineRule="exact"/>
        <w:rPr>
          <w:sz w:val="28"/>
          <w:szCs w:val="28"/>
        </w:rPr>
      </w:pPr>
    </w:p>
    <w:p w:rsidR="00202FF9" w:rsidRDefault="00AC6271">
      <w:pPr>
        <w:spacing w:before="13"/>
        <w:ind w:left="50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pacing w:val="-1"/>
          <w:sz w:val="24"/>
          <w:szCs w:val="24"/>
        </w:rPr>
        <w:t>c)</w:t>
      </w:r>
    </w:p>
    <w:p w:rsidR="00202FF9" w:rsidRDefault="00AC6271">
      <w:pPr>
        <w:ind w:left="860" w:right="305" w:hanging="3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 xml:space="preserve">1.   </w:t>
      </w:r>
      <w:proofErr w:type="gramStart"/>
      <w:r>
        <w:rPr>
          <w:rFonts w:ascii="Book Antiqua" w:eastAsia="Book Antiqua" w:hAnsi="Book Antiqua" w:cs="Book Antiqua"/>
          <w:sz w:val="24"/>
          <w:szCs w:val="24"/>
        </w:rPr>
        <w:t>Va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l</w:t>
      </w:r>
      <w:r>
        <w:rPr>
          <w:rFonts w:ascii="Book Antiqua" w:eastAsia="Book Antiqua" w:hAnsi="Book Antiqua" w:cs="Book Antiqua"/>
          <w:sz w:val="24"/>
          <w:szCs w:val="24"/>
        </w:rPr>
        <w:t xml:space="preserve">ue </w:t>
      </w:r>
      <w:r>
        <w:rPr>
          <w:rFonts w:ascii="Book Antiqua" w:eastAsia="Book Antiqua" w:hAnsi="Book Antiqua" w:cs="Book Antiqua"/>
          <w:spacing w:val="3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f</w:t>
      </w:r>
      <w:proofErr w:type="gramEnd"/>
      <w:r>
        <w:rPr>
          <w:rFonts w:ascii="Book Antiqua" w:eastAsia="Book Antiqua" w:hAnsi="Book Antiqua" w:cs="Book Antiqua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3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 xml:space="preserve">he </w:t>
      </w:r>
      <w:r>
        <w:rPr>
          <w:rFonts w:ascii="Book Antiqua" w:eastAsia="Book Antiqua" w:hAnsi="Book Antiqua" w:cs="Book Antiqua"/>
          <w:spacing w:val="37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b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y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-</w:t>
      </w:r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z w:val="24"/>
          <w:szCs w:val="24"/>
        </w:rPr>
        <w:t xml:space="preserve">t </w:t>
      </w:r>
      <w:r>
        <w:rPr>
          <w:rFonts w:ascii="Book Antiqua" w:eastAsia="Book Antiqua" w:hAnsi="Book Antiqua" w:cs="Book Antiqua"/>
          <w:spacing w:val="3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z w:val="24"/>
          <w:szCs w:val="24"/>
        </w:rPr>
        <w:t xml:space="preserve">ed, </w:t>
      </w:r>
      <w:r>
        <w:rPr>
          <w:rFonts w:ascii="Book Antiqua" w:eastAsia="Book Antiqua" w:hAnsi="Book Antiqua" w:cs="Book Antiqua"/>
          <w:spacing w:val="3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u</w:t>
      </w:r>
      <w:r>
        <w:rPr>
          <w:rFonts w:ascii="Book Antiqua" w:eastAsia="Book Antiqua" w:hAnsi="Book Antiqua" w:cs="Book Antiqua"/>
          <w:spacing w:val="-2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n</w:t>
      </w:r>
      <w:r>
        <w:rPr>
          <w:rFonts w:ascii="Book Antiqua" w:eastAsia="Book Antiqua" w:hAnsi="Book Antiqua" w:cs="Book Antiqua"/>
          <w:sz w:val="24"/>
          <w:szCs w:val="24"/>
        </w:rPr>
        <w:t xml:space="preserve">g </w:t>
      </w:r>
      <w:r>
        <w:rPr>
          <w:rFonts w:ascii="Book Antiqua" w:eastAsia="Book Antiqua" w:hAnsi="Book Antiqua" w:cs="Book Antiqua"/>
          <w:spacing w:val="3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 xml:space="preserve">he </w:t>
      </w:r>
      <w:r>
        <w:rPr>
          <w:rFonts w:ascii="Book Antiqua" w:eastAsia="Book Antiqua" w:hAnsi="Book Antiqua" w:cs="Book Antiqua"/>
          <w:spacing w:val="3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n</w:t>
      </w:r>
      <w:r>
        <w:rPr>
          <w:rFonts w:ascii="Book Antiqua" w:eastAsia="Book Antiqua" w:hAnsi="Book Antiqua" w:cs="Book Antiqua"/>
          <w:spacing w:val="-3"/>
          <w:sz w:val="24"/>
          <w:szCs w:val="24"/>
        </w:rPr>
        <w:t>e</w:t>
      </w:r>
      <w:r>
        <w:rPr>
          <w:rFonts w:ascii="Book Antiqua" w:eastAsia="Book Antiqua" w:hAnsi="Book Antiqua" w:cs="Book Antiqua"/>
          <w:sz w:val="24"/>
          <w:szCs w:val="24"/>
        </w:rPr>
        <w:t xml:space="preserve">t </w:t>
      </w:r>
      <w:r>
        <w:rPr>
          <w:rFonts w:ascii="Book Antiqua" w:eastAsia="Book Antiqua" w:hAnsi="Book Antiqua" w:cs="Book Antiqua"/>
          <w:spacing w:val="3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r</w:t>
      </w:r>
      <w:r>
        <w:rPr>
          <w:rFonts w:ascii="Book Antiqua" w:eastAsia="Book Antiqua" w:hAnsi="Book Antiqua" w:cs="Book Antiqua"/>
          <w:sz w:val="24"/>
          <w:szCs w:val="24"/>
        </w:rPr>
        <w:t>ealiza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b</w:t>
      </w:r>
      <w:r>
        <w:rPr>
          <w:rFonts w:ascii="Book Antiqua" w:eastAsia="Book Antiqua" w:hAnsi="Book Antiqua" w:cs="Book Antiqua"/>
          <w:sz w:val="24"/>
          <w:szCs w:val="24"/>
        </w:rPr>
        <w:t xml:space="preserve">le </w:t>
      </w:r>
      <w:r>
        <w:rPr>
          <w:rFonts w:ascii="Book Antiqua" w:eastAsia="Book Antiqua" w:hAnsi="Book Antiqua" w:cs="Book Antiqua"/>
          <w:spacing w:val="3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e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 xml:space="preserve">hod,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hrea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ed as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a ded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2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 xml:space="preserve">n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f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m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tot</w:t>
      </w:r>
      <w:r>
        <w:rPr>
          <w:rFonts w:ascii="Book Antiqua" w:eastAsia="Book Antiqua" w:hAnsi="Book Antiqua" w:cs="Book Antiqua"/>
          <w:sz w:val="24"/>
          <w:szCs w:val="24"/>
        </w:rPr>
        <w:t xml:space="preserve">al </w:t>
      </w:r>
      <w:r>
        <w:rPr>
          <w:rFonts w:ascii="Book Antiqua" w:eastAsia="Book Antiqua" w:hAnsi="Book Antiqua" w:cs="Book Antiqua"/>
          <w:spacing w:val="-3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2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 xml:space="preserve">n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:</w:t>
      </w:r>
    </w:p>
    <w:p w:rsidR="00202FF9" w:rsidRDefault="00AC6271">
      <w:pPr>
        <w:spacing w:line="280" w:lineRule="exact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S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ales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(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m</w:t>
      </w:r>
      <w:r>
        <w:rPr>
          <w:rFonts w:ascii="Book Antiqua" w:eastAsia="Book Antiqua" w:hAnsi="Book Antiqua" w:cs="Book Antiqua"/>
          <w:spacing w:val="2"/>
          <w:position w:val="1"/>
          <w:sz w:val="24"/>
          <w:szCs w:val="24"/>
        </w:rPr>
        <w:t>a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in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s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 xml:space="preserve">)                                                                               </w:t>
      </w:r>
      <w:r>
        <w:rPr>
          <w:rFonts w:ascii="Book Antiqua" w:eastAsia="Book Antiqua" w:hAnsi="Book Antiqua" w:cs="Book Antiqua"/>
          <w:spacing w:val="14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$800,000</w:t>
      </w:r>
    </w:p>
    <w:p w:rsidR="00202FF9" w:rsidRDefault="00AC6271">
      <w:pPr>
        <w:spacing w:before="1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t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o</w:t>
      </w:r>
      <w:r>
        <w:rPr>
          <w:rFonts w:ascii="Book Antiqua" w:eastAsia="Book Antiqua" w:hAnsi="Book Antiqua" w:cs="Book Antiqua"/>
          <w:sz w:val="24"/>
          <w:szCs w:val="24"/>
        </w:rPr>
        <w:t xml:space="preserve">f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>ain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s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 xml:space="preserve"> s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ld:</w:t>
      </w:r>
    </w:p>
    <w:p w:rsidR="00202FF9" w:rsidRDefault="00AC6271">
      <w:pPr>
        <w:spacing w:line="280" w:lineRule="exact"/>
        <w:ind w:left="860"/>
        <w:rPr>
          <w:rFonts w:ascii="Book Antiqua" w:eastAsia="Book Antiqua" w:hAnsi="Book Antiqua" w:cs="Book Antiqua"/>
          <w:sz w:val="24"/>
          <w:szCs w:val="24"/>
        </w:rPr>
        <w:sectPr w:rsidR="00202FF9">
          <w:type w:val="continuous"/>
          <w:pgSz w:w="12240" w:h="15840"/>
          <w:pgMar w:top="1260" w:right="1720" w:bottom="280" w:left="1300" w:header="720" w:footer="720" w:gutter="0"/>
          <w:cols w:space="720"/>
        </w:sectPr>
      </w:pPr>
      <w:r>
        <w:rPr>
          <w:rFonts w:ascii="Book Antiqua" w:eastAsia="Book Antiqua" w:hAnsi="Book Antiqua" w:cs="Book Antiqua"/>
          <w:sz w:val="24"/>
          <w:szCs w:val="24"/>
        </w:rPr>
        <w:t>To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al pr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 xml:space="preserve">n 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 xml:space="preserve">s                                                         </w:t>
      </w:r>
      <w:r>
        <w:rPr>
          <w:rFonts w:ascii="Book Antiqua" w:eastAsia="Book Antiqua" w:hAnsi="Book Antiqua" w:cs="Book Antiqua"/>
          <w:spacing w:val="2"/>
          <w:sz w:val="24"/>
          <w:szCs w:val="24"/>
        </w:rPr>
        <w:t xml:space="preserve"> </w:t>
      </w:r>
      <w:r w:rsidR="00FB443C">
        <w:rPr>
          <w:rFonts w:ascii="Book Antiqua" w:eastAsia="Book Antiqua" w:hAnsi="Book Antiqua" w:cs="Book Antiqua"/>
          <w:spacing w:val="2"/>
          <w:sz w:val="24"/>
          <w:szCs w:val="24"/>
        </w:rPr>
        <w:t xml:space="preserve">  </w:t>
      </w:r>
      <w:r>
        <w:rPr>
          <w:rFonts w:ascii="Book Antiqua" w:eastAsia="Book Antiqua" w:hAnsi="Book Antiqua" w:cs="Book Antiqua"/>
          <w:sz w:val="24"/>
          <w:szCs w:val="24"/>
        </w:rPr>
        <w:t>$300,000</w:t>
      </w:r>
    </w:p>
    <w:p w:rsidR="00AC6271" w:rsidRDefault="00AC6271">
      <w:pPr>
        <w:spacing w:before="11"/>
        <w:ind w:left="860" w:right="-56"/>
        <w:rPr>
          <w:rFonts w:ascii="Book Antiqua" w:eastAsia="Book Antiqua" w:hAnsi="Book Antiqua" w:cs="Book Antiqua"/>
          <w:sz w:val="24"/>
          <w:szCs w:val="24"/>
        </w:rPr>
      </w:pPr>
      <w:proofErr w:type="gramStart"/>
      <w:r>
        <w:rPr>
          <w:rFonts w:ascii="Book Antiqua" w:eastAsia="Book Antiqua" w:hAnsi="Book Antiqua" w:cs="Book Antiqua"/>
          <w:sz w:val="24"/>
          <w:szCs w:val="24"/>
        </w:rPr>
        <w:lastRenderedPageBreak/>
        <w:t>Va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l</w:t>
      </w:r>
      <w:r>
        <w:rPr>
          <w:rFonts w:ascii="Book Antiqua" w:eastAsia="Book Antiqua" w:hAnsi="Book Antiqua" w:cs="Book Antiqua"/>
          <w:sz w:val="24"/>
          <w:szCs w:val="24"/>
        </w:rPr>
        <w:t xml:space="preserve">ue </w:t>
      </w:r>
      <w:r>
        <w:rPr>
          <w:rFonts w:ascii="Book Antiqua" w:eastAsia="Book Antiqua" w:hAnsi="Book Antiqua" w:cs="Book Antiqua"/>
          <w:spacing w:val="4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z w:val="24"/>
          <w:szCs w:val="24"/>
        </w:rPr>
        <w:t>f</w:t>
      </w:r>
      <w:proofErr w:type="gramEnd"/>
      <w:r>
        <w:rPr>
          <w:rFonts w:ascii="Book Antiqua" w:eastAsia="Book Antiqua" w:hAnsi="Book Antiqua" w:cs="Book Antiqua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pacing w:val="42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b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y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-</w:t>
      </w:r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z w:val="24"/>
          <w:szCs w:val="24"/>
        </w:rPr>
        <w:t xml:space="preserve">t </w:t>
      </w:r>
      <w:r>
        <w:rPr>
          <w:rFonts w:ascii="Book Antiqua" w:eastAsia="Book Antiqua" w:hAnsi="Book Antiqua" w:cs="Book Antiqua"/>
          <w:spacing w:val="46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z w:val="24"/>
          <w:szCs w:val="24"/>
        </w:rPr>
        <w:t xml:space="preserve">ed </w:t>
      </w:r>
    </w:p>
    <w:p w:rsidR="00202FF9" w:rsidRDefault="00AC6271" w:rsidP="00AC6271">
      <w:pPr>
        <w:spacing w:before="11"/>
        <w:ind w:left="860" w:right="-56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>[$14,400</w:t>
      </w:r>
      <w:r>
        <w:rPr>
          <w:rFonts w:ascii="Book Antiqua" w:eastAsia="Book Antiqua" w:hAnsi="Book Antiqua" w:cs="Book Antiqua"/>
          <w:spacing w:val="46"/>
          <w:sz w:val="24"/>
          <w:szCs w:val="24"/>
        </w:rPr>
        <w:t xml:space="preserve"> </w:t>
      </w:r>
      <w:proofErr w:type="gramStart"/>
      <w:r>
        <w:rPr>
          <w:rFonts w:ascii="Book Antiqua" w:eastAsia="Book Antiqua" w:hAnsi="Book Antiqua" w:cs="Book Antiqua"/>
          <w:sz w:val="24"/>
          <w:szCs w:val="24"/>
        </w:rPr>
        <w:t xml:space="preserve">- </w:t>
      </w:r>
      <w:r>
        <w:rPr>
          <w:rFonts w:ascii="Book Antiqua" w:eastAsia="Book Antiqua" w:hAnsi="Book Antiqua" w:cs="Book Antiqua"/>
          <w:spacing w:val="45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(</w:t>
      </w:r>
      <w:proofErr w:type="gramEnd"/>
      <w:r>
        <w:rPr>
          <w:rFonts w:ascii="Book Antiqua" w:eastAsia="Book Antiqua" w:hAnsi="Book Antiqua" w:cs="Book Antiqua"/>
          <w:sz w:val="24"/>
          <w:szCs w:val="24"/>
        </w:rPr>
        <w:t>$600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+</w:t>
      </w:r>
      <w:r>
        <w:rPr>
          <w:rFonts w:ascii="Book Antiqua" w:eastAsia="Book Antiqua" w:hAnsi="Book Antiqua" w:cs="Book Antiqua"/>
          <w:sz w:val="24"/>
          <w:szCs w:val="24"/>
        </w:rPr>
        <w:t>1,600)]</w:t>
      </w:r>
    </w:p>
    <w:p w:rsidR="00202FF9" w:rsidRDefault="00AC6271">
      <w:pPr>
        <w:spacing w:before="11"/>
        <w:rPr>
          <w:rFonts w:ascii="Book Antiqua" w:eastAsia="Book Antiqua" w:hAnsi="Book Antiqua" w:cs="Book Antiqua"/>
          <w:sz w:val="24"/>
          <w:szCs w:val="24"/>
        </w:rPr>
        <w:sectPr w:rsidR="00202FF9">
          <w:type w:val="continuous"/>
          <w:pgSz w:w="12240" w:h="15840"/>
          <w:pgMar w:top="1260" w:right="1720" w:bottom="280" w:left="1300" w:header="720" w:footer="720" w:gutter="0"/>
          <w:cols w:num="2" w:space="720" w:equalWidth="0">
            <w:col w:w="6373" w:space="702"/>
            <w:col w:w="2145"/>
          </w:cols>
        </w:sectPr>
      </w:pPr>
      <w:r>
        <w:br w:type="column"/>
      </w:r>
      <w:r w:rsidR="00FB443C">
        <w:rPr>
          <w:rFonts w:ascii="Book Antiqua" w:eastAsia="Book Antiqua" w:hAnsi="Book Antiqua" w:cs="Book Antiqua"/>
          <w:position w:val="1"/>
          <w:sz w:val="24"/>
          <w:szCs w:val="24"/>
        </w:rPr>
        <w:lastRenderedPageBreak/>
        <w:t>12</w:t>
      </w:r>
      <w:r w:rsidRPr="00AC6271">
        <w:rPr>
          <w:rFonts w:ascii="Book Antiqua" w:eastAsia="Book Antiqua" w:hAnsi="Book Antiqua" w:cs="Book Antiqua"/>
          <w:position w:val="1"/>
          <w:sz w:val="24"/>
          <w:szCs w:val="24"/>
        </w:rPr>
        <w:t>,</w:t>
      </w:r>
      <w:r w:rsidR="00FB443C">
        <w:rPr>
          <w:rFonts w:ascii="Book Antiqua" w:eastAsia="Book Antiqua" w:hAnsi="Book Antiqua" w:cs="Book Antiqua"/>
          <w:position w:val="1"/>
          <w:sz w:val="24"/>
          <w:szCs w:val="24"/>
        </w:rPr>
        <w:t>2</w:t>
      </w:r>
      <w:r w:rsidRPr="00AC6271">
        <w:rPr>
          <w:rFonts w:ascii="Book Antiqua" w:eastAsia="Book Antiqua" w:hAnsi="Book Antiqua" w:cs="Book Antiqua"/>
          <w:position w:val="1"/>
          <w:sz w:val="24"/>
          <w:szCs w:val="24"/>
        </w:rPr>
        <w:t>00</w:t>
      </w:r>
    </w:p>
    <w:p w:rsidR="00202FF9" w:rsidRDefault="009D0D57">
      <w:pPr>
        <w:spacing w:before="23"/>
        <w:ind w:left="860"/>
        <w:rPr>
          <w:rFonts w:ascii="Book Antiqua" w:eastAsia="Book Antiqua" w:hAnsi="Book Antiqua" w:cs="Book Antiqua"/>
          <w:sz w:val="24"/>
          <w:szCs w:val="24"/>
        </w:rPr>
        <w:sectPr w:rsidR="00202FF9">
          <w:type w:val="continuous"/>
          <w:pgSz w:w="12240" w:h="15840"/>
          <w:pgMar w:top="1260" w:right="1720" w:bottom="280" w:left="1300" w:header="720" w:footer="720" w:gutter="0"/>
          <w:cols w:space="720"/>
        </w:sectPr>
      </w:pPr>
      <w:r>
        <w:lastRenderedPageBreak/>
        <w:pict>
          <v:group id="_x0000_s1028" style="position:absolute;left:0;text-align:left;margin-left:389.1pt;margin-top:.9pt;width:62.05pt;height:0;z-index:-251658240;mso-position-horizontal-relative:page" coordorigin="7782,18" coordsize="1241,0">
            <v:shape id="_x0000_s1029" style="position:absolute;left:7782;top:18;width:1241;height:0" coordorigin="7782,18" coordsize="1241,0" path="m7782,18r1241,e" filled="f" strokeweight=".58pt">
              <v:path arrowok="t"/>
            </v:shape>
            <w10:wrap anchorx="page"/>
          </v:group>
        </w:pict>
      </w:r>
      <w:r w:rsidR="00AC6271">
        <w:rPr>
          <w:rFonts w:ascii="Book Antiqua" w:eastAsia="Book Antiqua" w:hAnsi="Book Antiqua" w:cs="Book Antiqua"/>
          <w:sz w:val="24"/>
          <w:szCs w:val="24"/>
        </w:rPr>
        <w:t>Net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z w:val="24"/>
          <w:szCs w:val="24"/>
        </w:rPr>
        <w:t>p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 w:rsidR="00AC6271">
        <w:rPr>
          <w:rFonts w:ascii="Book Antiqua" w:eastAsia="Book Antiqua" w:hAnsi="Book Antiqua" w:cs="Book Antiqua"/>
          <w:sz w:val="24"/>
          <w:szCs w:val="24"/>
        </w:rPr>
        <w:t>d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 w:rsidR="00AC6271">
        <w:rPr>
          <w:rFonts w:ascii="Book Antiqua" w:eastAsia="Book Antiqua" w:hAnsi="Book Antiqua" w:cs="Book Antiqua"/>
          <w:sz w:val="24"/>
          <w:szCs w:val="24"/>
        </w:rPr>
        <w:t>i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 w:rsidR="00AC6271">
        <w:rPr>
          <w:rFonts w:ascii="Book Antiqua" w:eastAsia="Book Antiqua" w:hAnsi="Book Antiqua" w:cs="Book Antiqua"/>
          <w:sz w:val="24"/>
          <w:szCs w:val="24"/>
        </w:rPr>
        <w:t xml:space="preserve">n 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c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 w:rsidR="00AC6271"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 w:rsidR="00AC6271"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 w:rsidR="00AC6271">
        <w:rPr>
          <w:rFonts w:ascii="Book Antiqua" w:eastAsia="Book Antiqua" w:hAnsi="Book Antiqua" w:cs="Book Antiqua"/>
          <w:sz w:val="24"/>
          <w:szCs w:val="24"/>
        </w:rPr>
        <w:t xml:space="preserve">s                                                           </w:t>
      </w:r>
      <w:r w:rsidR="00AC6271">
        <w:rPr>
          <w:rFonts w:ascii="Book Antiqua" w:eastAsia="Book Antiqua" w:hAnsi="Book Antiqua" w:cs="Book Antiqua"/>
          <w:spacing w:val="35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z w:val="24"/>
          <w:szCs w:val="24"/>
        </w:rPr>
        <w:t>$</w:t>
      </w:r>
      <w:r w:rsidR="00FB443C">
        <w:rPr>
          <w:rFonts w:ascii="Book Antiqua" w:eastAsia="Book Antiqua" w:hAnsi="Book Antiqua" w:cs="Book Antiqua"/>
          <w:sz w:val="24"/>
          <w:szCs w:val="24"/>
        </w:rPr>
        <w:t>287</w:t>
      </w:r>
      <w:r w:rsidR="00AC6271">
        <w:rPr>
          <w:rFonts w:ascii="Book Antiqua" w:eastAsia="Book Antiqua" w:hAnsi="Book Antiqua" w:cs="Book Antiqua"/>
          <w:sz w:val="24"/>
          <w:szCs w:val="24"/>
        </w:rPr>
        <w:t>,</w:t>
      </w:r>
      <w:r w:rsidR="00FB443C">
        <w:rPr>
          <w:rFonts w:ascii="Book Antiqua" w:eastAsia="Book Antiqua" w:hAnsi="Book Antiqua" w:cs="Book Antiqua"/>
          <w:sz w:val="24"/>
          <w:szCs w:val="24"/>
        </w:rPr>
        <w:t>8</w:t>
      </w:r>
      <w:r w:rsidR="00AC6271">
        <w:rPr>
          <w:rFonts w:ascii="Book Antiqua" w:eastAsia="Book Antiqua" w:hAnsi="Book Antiqua" w:cs="Book Antiqua"/>
          <w:sz w:val="24"/>
          <w:szCs w:val="24"/>
        </w:rPr>
        <w:t>00</w:t>
      </w:r>
    </w:p>
    <w:p w:rsidR="00202FF9" w:rsidRDefault="00202FF9">
      <w:pPr>
        <w:spacing w:before="5" w:line="160" w:lineRule="exact"/>
        <w:rPr>
          <w:sz w:val="17"/>
          <w:szCs w:val="17"/>
        </w:rPr>
      </w:pPr>
    </w:p>
    <w:p w:rsidR="00202FF9" w:rsidRDefault="00202FF9">
      <w:pPr>
        <w:spacing w:line="200" w:lineRule="exact"/>
      </w:pPr>
    </w:p>
    <w:p w:rsidR="00202FF9" w:rsidRDefault="00202FF9">
      <w:pPr>
        <w:spacing w:line="200" w:lineRule="exact"/>
      </w:pPr>
    </w:p>
    <w:p w:rsidR="00202FF9" w:rsidRDefault="00202FF9">
      <w:pPr>
        <w:spacing w:line="200" w:lineRule="exact"/>
      </w:pPr>
    </w:p>
    <w:p w:rsidR="00202FF9" w:rsidRDefault="00202FF9">
      <w:pPr>
        <w:spacing w:line="200" w:lineRule="exact"/>
      </w:pPr>
    </w:p>
    <w:p w:rsidR="00202FF9" w:rsidRDefault="00202FF9">
      <w:pPr>
        <w:spacing w:line="200" w:lineRule="exact"/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1372"/>
        <w:gridCol w:w="1127"/>
      </w:tblGrid>
      <w:tr w:rsidR="00202FF9">
        <w:trPr>
          <w:trHeight w:hRule="exact" w:val="362"/>
        </w:trPr>
        <w:tc>
          <w:tcPr>
            <w:tcW w:w="6371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before="53"/>
              <w:ind w:left="74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Le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: E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di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ent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or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(5,0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0 ×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r w:rsidR="00FB443C">
              <w:rPr>
                <w:rFonts w:ascii="Book Antiqua" w:eastAsia="Book Antiqua" w:hAnsi="Book Antiqua" w:cs="Book Antiqua"/>
                <w:sz w:val="24"/>
                <w:szCs w:val="24"/>
              </w:rPr>
              <w:t>$5.756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)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202FF9" w:rsidRDefault="00AC6271" w:rsidP="00FB443C">
            <w:pPr>
              <w:spacing w:before="53" w:line="280" w:lineRule="exact"/>
              <w:ind w:left="47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</w:t>
            </w:r>
            <w:r w:rsidR="00FB443C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8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,</w:t>
            </w:r>
            <w:r w:rsidR="00FB443C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78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202FF9" w:rsidRDefault="0029535D" w:rsidP="0029535D">
            <w:pPr>
              <w:spacing w:before="53" w:line="280" w:lineRule="exact"/>
              <w:ind w:left="23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259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,0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</w:t>
            </w:r>
          </w:p>
        </w:tc>
      </w:tr>
      <w:tr w:rsidR="00202FF9">
        <w:trPr>
          <w:trHeight w:hRule="exact" w:val="346"/>
        </w:trPr>
        <w:tc>
          <w:tcPr>
            <w:tcW w:w="6371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before="1"/>
              <w:ind w:left="74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f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t</w:t>
            </w:r>
          </w:p>
        </w:tc>
        <w:tc>
          <w:tcPr>
            <w:tcW w:w="137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12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202FF9" w:rsidRDefault="0029535D" w:rsidP="0029535D">
            <w:pPr>
              <w:spacing w:before="1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  $540</w:t>
            </w:r>
            <w:r w:rsidR="00AC6271">
              <w:rPr>
                <w:rFonts w:ascii="Book Antiqua" w:eastAsia="Book Antiqua" w:hAnsi="Book Antiqua" w:cs="Book Antiqua"/>
                <w:sz w:val="24"/>
                <w:szCs w:val="24"/>
              </w:rPr>
              <w:t>,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980</w:t>
            </w:r>
          </w:p>
        </w:tc>
      </w:tr>
    </w:tbl>
    <w:p w:rsidR="00202FF9" w:rsidRDefault="00202FF9">
      <w:pPr>
        <w:sectPr w:rsidR="00202FF9" w:rsidSect="003A76F3">
          <w:pgSz w:w="12240" w:h="15840"/>
          <w:pgMar w:top="1260" w:right="1180" w:bottom="280" w:left="1300" w:header="720" w:footer="517" w:gutter="0"/>
          <w:cols w:space="720"/>
        </w:sectPr>
      </w:pPr>
    </w:p>
    <w:p w:rsidR="00202FF9" w:rsidRDefault="009D0D57">
      <w:pPr>
        <w:spacing w:line="240" w:lineRule="exact"/>
        <w:ind w:left="860" w:right="-56"/>
        <w:rPr>
          <w:rFonts w:ascii="Book Antiqua" w:eastAsia="Book Antiqua" w:hAnsi="Book Antiqua" w:cs="Book Antiqua"/>
          <w:sz w:val="24"/>
          <w:szCs w:val="24"/>
        </w:rPr>
      </w:pPr>
      <w:r>
        <w:lastRenderedPageBreak/>
        <w:pict>
          <v:group id="_x0000_s1026" style="position:absolute;left:0;text-align:left;margin-left:451.15pt;margin-top:27.65pt;width:62.9pt;height:0;z-index:-251657216;mso-position-horizontal-relative:page" coordorigin="9023,553" coordsize="1258,0">
            <v:shape id="_x0000_s1027" style="position:absolute;left:9023;top:553;width:1258;height:0" coordorigin="9023,553" coordsize="1258,0" path="m9023,553r1258,e" filled="f" strokeweight=".58pt">
              <v:path arrowok="t"/>
            </v:shape>
            <w10:wrap anchorx="page"/>
          </v:group>
        </w:pict>
      </w:r>
      <w:proofErr w:type="gramStart"/>
      <w:r w:rsidR="00AC6271"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>M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>a</w:t>
      </w:r>
      <w:r w:rsidR="00AC6271"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>rk</w:t>
      </w:r>
      <w:r w:rsidR="00AC6271">
        <w:rPr>
          <w:rFonts w:ascii="Book Antiqua" w:eastAsia="Book Antiqua" w:hAnsi="Book Antiqua" w:cs="Book Antiqua"/>
          <w:spacing w:val="-2"/>
          <w:position w:val="2"/>
          <w:sz w:val="24"/>
          <w:szCs w:val="24"/>
        </w:rPr>
        <w:t>e</w:t>
      </w:r>
      <w:r w:rsidR="00AC6271"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>t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>i</w:t>
      </w:r>
      <w:r w:rsidR="00AC6271"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n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 xml:space="preserve">g </w:t>
      </w:r>
      <w:r w:rsidR="00AC6271">
        <w:rPr>
          <w:rFonts w:ascii="Book Antiqua" w:eastAsia="Book Antiqua" w:hAnsi="Book Antiqua" w:cs="Book Antiqua"/>
          <w:spacing w:val="27"/>
          <w:position w:val="2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>and</w:t>
      </w:r>
      <w:proofErr w:type="gramEnd"/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pacing w:val="25"/>
          <w:position w:val="2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>ad</w:t>
      </w:r>
      <w:r w:rsidR="00AC6271"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m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>i</w:t>
      </w:r>
      <w:r w:rsidR="00AC6271"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n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>i</w:t>
      </w:r>
      <w:r w:rsidR="00AC6271"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s</w:t>
      </w:r>
      <w:r w:rsidR="00AC6271"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>tr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>a</w:t>
      </w:r>
      <w:r w:rsidR="00AC6271"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>t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>i</w:t>
      </w:r>
      <w:r w:rsidR="00AC6271"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>v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 xml:space="preserve">e </w:t>
      </w:r>
      <w:r w:rsidR="00AC6271">
        <w:rPr>
          <w:rFonts w:ascii="Book Antiqua" w:eastAsia="Book Antiqua" w:hAnsi="Book Antiqua" w:cs="Book Antiqua"/>
          <w:spacing w:val="26"/>
          <w:position w:val="2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>e</w:t>
      </w:r>
      <w:r w:rsidR="00AC6271">
        <w:rPr>
          <w:rFonts w:ascii="Book Antiqua" w:eastAsia="Book Antiqua" w:hAnsi="Book Antiqua" w:cs="Book Antiqua"/>
          <w:spacing w:val="1"/>
          <w:position w:val="2"/>
          <w:sz w:val="24"/>
          <w:szCs w:val="24"/>
        </w:rPr>
        <w:t>x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>pen</w:t>
      </w:r>
      <w:r w:rsidR="00AC6271"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s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 xml:space="preserve">es </w:t>
      </w:r>
      <w:r w:rsidR="00AC6271">
        <w:rPr>
          <w:rFonts w:ascii="Book Antiqua" w:eastAsia="Book Antiqua" w:hAnsi="Book Antiqua" w:cs="Book Antiqua"/>
          <w:spacing w:val="25"/>
          <w:position w:val="2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o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 xml:space="preserve">f </w:t>
      </w:r>
      <w:r w:rsidR="00AC6271">
        <w:rPr>
          <w:rFonts w:ascii="Book Antiqua" w:eastAsia="Book Antiqua" w:hAnsi="Book Antiqua" w:cs="Book Antiqua"/>
          <w:spacing w:val="25"/>
          <w:position w:val="2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spacing w:val="-1"/>
          <w:position w:val="2"/>
          <w:sz w:val="24"/>
          <w:szCs w:val="24"/>
        </w:rPr>
        <w:t>m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>a</w:t>
      </w:r>
      <w:r w:rsidR="00AC6271">
        <w:rPr>
          <w:rFonts w:ascii="Book Antiqua" w:eastAsia="Book Antiqua" w:hAnsi="Book Antiqua" w:cs="Book Antiqua"/>
          <w:spacing w:val="2"/>
          <w:position w:val="2"/>
          <w:sz w:val="24"/>
          <w:szCs w:val="24"/>
        </w:rPr>
        <w:t>i</w:t>
      </w:r>
      <w:r w:rsidR="00AC6271">
        <w:rPr>
          <w:rFonts w:ascii="Book Antiqua" w:eastAsia="Book Antiqua" w:hAnsi="Book Antiqua" w:cs="Book Antiqua"/>
          <w:position w:val="2"/>
          <w:sz w:val="24"/>
          <w:szCs w:val="24"/>
        </w:rPr>
        <w:t>n</w:t>
      </w:r>
    </w:p>
    <w:p w:rsidR="00202FF9" w:rsidRDefault="00AC6271">
      <w:pPr>
        <w:spacing w:line="280" w:lineRule="exact"/>
        <w:ind w:left="860"/>
        <w:rPr>
          <w:rFonts w:ascii="Book Antiqua" w:eastAsia="Book Antiqua" w:hAnsi="Book Antiqua" w:cs="Book Antiqua"/>
          <w:sz w:val="24"/>
          <w:szCs w:val="24"/>
        </w:rPr>
      </w:pPr>
      <w:proofErr w:type="gramStart"/>
      <w:r>
        <w:rPr>
          <w:rFonts w:ascii="Book Antiqua" w:eastAsia="Book Antiqua" w:hAnsi="Book Antiqua" w:cs="Book Antiqua"/>
          <w:sz w:val="24"/>
          <w:szCs w:val="24"/>
        </w:rPr>
        <w:t>p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ro</w:t>
      </w:r>
      <w:r>
        <w:rPr>
          <w:rFonts w:ascii="Book Antiqua" w:eastAsia="Book Antiqua" w:hAnsi="Book Antiqua" w:cs="Book Antiqua"/>
          <w:sz w:val="24"/>
          <w:szCs w:val="24"/>
        </w:rPr>
        <w:t>d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uc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t</w:t>
      </w:r>
      <w:r>
        <w:rPr>
          <w:rFonts w:ascii="Book Antiqua" w:eastAsia="Book Antiqua" w:hAnsi="Book Antiqua" w:cs="Book Antiqua"/>
          <w:sz w:val="24"/>
          <w:szCs w:val="24"/>
        </w:rPr>
        <w:t>s</w:t>
      </w:r>
      <w:proofErr w:type="gramEnd"/>
    </w:p>
    <w:p w:rsidR="00202FF9" w:rsidRDefault="00AC6271">
      <w:pPr>
        <w:spacing w:line="240" w:lineRule="exact"/>
        <w:rPr>
          <w:rFonts w:ascii="Book Antiqua" w:eastAsia="Book Antiqua" w:hAnsi="Book Antiqua" w:cs="Book Antiqua"/>
          <w:sz w:val="24"/>
          <w:szCs w:val="24"/>
        </w:rPr>
        <w:sectPr w:rsidR="00202FF9" w:rsidSect="003A76F3">
          <w:type w:val="continuous"/>
          <w:pgSz w:w="12240" w:h="15840"/>
          <w:pgMar w:top="1260" w:right="1180" w:bottom="280" w:left="1300" w:header="720" w:footer="517" w:gutter="0"/>
          <w:cols w:num="2" w:space="720" w:equalWidth="0">
            <w:col w:w="6368" w:space="1845"/>
            <w:col w:w="1547"/>
          </w:cols>
        </w:sectPr>
      </w:pPr>
      <w:r>
        <w:br w:type="column"/>
      </w:r>
      <w:r w:rsidR="0029535D" w:rsidRPr="0029535D">
        <w:rPr>
          <w:rFonts w:ascii="Book Antiqua" w:eastAsia="Book Antiqua" w:hAnsi="Book Antiqua" w:cs="Book Antiqua"/>
          <w:position w:val="2"/>
          <w:sz w:val="24"/>
          <w:szCs w:val="24"/>
        </w:rPr>
        <w:lastRenderedPageBreak/>
        <w:t>12</w:t>
      </w:r>
      <w:r>
        <w:rPr>
          <w:rFonts w:ascii="Book Antiqua" w:eastAsia="Book Antiqua" w:hAnsi="Book Antiqua" w:cs="Book Antiqua"/>
          <w:position w:val="2"/>
          <w:sz w:val="24"/>
          <w:szCs w:val="24"/>
        </w:rPr>
        <w:t>0,000</w:t>
      </w:r>
    </w:p>
    <w:p w:rsidR="00202FF9" w:rsidRDefault="00AC6271">
      <w:pPr>
        <w:spacing w:before="23" w:line="280" w:lineRule="exact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lastRenderedPageBreak/>
        <w:t>Net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sz w:val="24"/>
          <w:szCs w:val="24"/>
        </w:rPr>
        <w:t>i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nc</w:t>
      </w:r>
      <w:r>
        <w:rPr>
          <w:rFonts w:ascii="Book Antiqua" w:eastAsia="Book Antiqua" w:hAnsi="Book Antiqua" w:cs="Book Antiqua"/>
          <w:spacing w:val="1"/>
          <w:sz w:val="24"/>
          <w:szCs w:val="24"/>
        </w:rPr>
        <w:t>o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m</w:t>
      </w:r>
      <w:r>
        <w:rPr>
          <w:rFonts w:ascii="Book Antiqua" w:eastAsia="Book Antiqua" w:hAnsi="Book Antiqua" w:cs="Book Antiqua"/>
          <w:sz w:val="24"/>
          <w:szCs w:val="24"/>
        </w:rPr>
        <w:t xml:space="preserve">e                                                                                                   </w:t>
      </w:r>
      <w:r>
        <w:rPr>
          <w:rFonts w:ascii="Book Antiqua" w:eastAsia="Book Antiqua" w:hAnsi="Book Antiqua" w:cs="Book Antiqua"/>
          <w:spacing w:val="7"/>
          <w:sz w:val="24"/>
          <w:szCs w:val="24"/>
        </w:rPr>
        <w:t xml:space="preserve"> </w:t>
      </w:r>
      <w:r w:rsidR="0029535D">
        <w:rPr>
          <w:rFonts w:ascii="Book Antiqua" w:eastAsia="Book Antiqua" w:hAnsi="Book Antiqua" w:cs="Book Antiqua"/>
          <w:sz w:val="24"/>
          <w:szCs w:val="24"/>
          <w:u w:val="double" w:color="000000"/>
        </w:rPr>
        <w:t>$4</w:t>
      </w:r>
      <w:r>
        <w:rPr>
          <w:rFonts w:ascii="Book Antiqua" w:eastAsia="Book Antiqua" w:hAnsi="Book Antiqua" w:cs="Book Antiqua"/>
          <w:sz w:val="24"/>
          <w:szCs w:val="24"/>
          <w:u w:val="double" w:color="000000"/>
        </w:rPr>
        <w:t>2</w:t>
      </w:r>
      <w:r w:rsidR="0029535D">
        <w:rPr>
          <w:rFonts w:ascii="Book Antiqua" w:eastAsia="Book Antiqua" w:hAnsi="Book Antiqua" w:cs="Book Antiqua"/>
          <w:sz w:val="24"/>
          <w:szCs w:val="24"/>
          <w:u w:val="double" w:color="000000"/>
        </w:rPr>
        <w:t>0,98</w:t>
      </w:r>
      <w:r>
        <w:rPr>
          <w:rFonts w:ascii="Book Antiqua" w:eastAsia="Book Antiqua" w:hAnsi="Book Antiqua" w:cs="Book Antiqua"/>
          <w:sz w:val="24"/>
          <w:szCs w:val="24"/>
          <w:u w:val="double" w:color="000000"/>
        </w:rPr>
        <w:t>0</w:t>
      </w:r>
    </w:p>
    <w:p w:rsidR="00202FF9" w:rsidRDefault="00202FF9">
      <w:pPr>
        <w:spacing w:before="15" w:line="280" w:lineRule="exact"/>
        <w:rPr>
          <w:sz w:val="28"/>
          <w:szCs w:val="28"/>
        </w:rPr>
      </w:pPr>
    </w:p>
    <w:p w:rsidR="00202FF9" w:rsidRDefault="0029535D">
      <w:pPr>
        <w:spacing w:line="280" w:lineRule="exact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position w:val="1"/>
          <w:sz w:val="24"/>
          <w:szCs w:val="24"/>
        </w:rPr>
        <w:t xml:space="preserve">$287,800 ÷ </w:t>
      </w:r>
      <w:r w:rsidR="00AC6271">
        <w:rPr>
          <w:rFonts w:ascii="Book Antiqua" w:eastAsia="Book Antiqua" w:hAnsi="Book Antiqua" w:cs="Book Antiqua"/>
          <w:position w:val="1"/>
          <w:sz w:val="24"/>
          <w:szCs w:val="24"/>
        </w:rPr>
        <w:t>5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0</w:t>
      </w:r>
      <w:r w:rsidR="00AC6271">
        <w:rPr>
          <w:rFonts w:ascii="Book Antiqua" w:eastAsia="Book Antiqua" w:hAnsi="Book Antiqua" w:cs="Book Antiqua"/>
          <w:position w:val="1"/>
          <w:sz w:val="24"/>
          <w:szCs w:val="24"/>
        </w:rPr>
        <w:t>,000 per</w:t>
      </w:r>
      <w:r w:rsidR="00AC6271"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position w:val="1"/>
          <w:sz w:val="24"/>
          <w:szCs w:val="24"/>
        </w:rPr>
        <w:t>u</w:t>
      </w:r>
      <w:r w:rsidR="00AC6271"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n</w:t>
      </w:r>
      <w:r w:rsidR="00AC6271">
        <w:rPr>
          <w:rFonts w:ascii="Book Antiqua" w:eastAsia="Book Antiqua" w:hAnsi="Book Antiqua" w:cs="Book Antiqua"/>
          <w:position w:val="1"/>
          <w:sz w:val="24"/>
          <w:szCs w:val="24"/>
        </w:rPr>
        <w:t>it =</w:t>
      </w:r>
      <w:r w:rsidR="00AC6271"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 xml:space="preserve"> </w:t>
      </w:r>
      <w:r>
        <w:rPr>
          <w:rFonts w:ascii="Book Antiqua" w:eastAsia="Book Antiqua" w:hAnsi="Book Antiqua" w:cs="Book Antiqua"/>
          <w:position w:val="1"/>
          <w:sz w:val="24"/>
          <w:szCs w:val="24"/>
        </w:rPr>
        <w:t>$5.756</w:t>
      </w:r>
      <w:r w:rsidR="00AC6271">
        <w:rPr>
          <w:rFonts w:ascii="Book Antiqua" w:eastAsia="Book Antiqua" w:hAnsi="Book Antiqua" w:cs="Book Antiqua"/>
          <w:position w:val="1"/>
          <w:sz w:val="24"/>
          <w:szCs w:val="24"/>
        </w:rPr>
        <w:t xml:space="preserve"> per</w:t>
      </w:r>
      <w:r w:rsidR="00AC6271">
        <w:rPr>
          <w:rFonts w:ascii="Book Antiqua" w:eastAsia="Book Antiqua" w:hAnsi="Book Antiqua" w:cs="Book Antiqua"/>
          <w:spacing w:val="1"/>
          <w:position w:val="1"/>
          <w:sz w:val="24"/>
          <w:szCs w:val="24"/>
        </w:rPr>
        <w:t xml:space="preserve"> </w:t>
      </w:r>
      <w:r w:rsidR="00AC6271">
        <w:rPr>
          <w:rFonts w:ascii="Book Antiqua" w:eastAsia="Book Antiqua" w:hAnsi="Book Antiqua" w:cs="Book Antiqua"/>
          <w:position w:val="1"/>
          <w:sz w:val="24"/>
          <w:szCs w:val="24"/>
        </w:rPr>
        <w:t>u</w:t>
      </w:r>
      <w:r w:rsidR="00AC6271">
        <w:rPr>
          <w:rFonts w:ascii="Book Antiqua" w:eastAsia="Book Antiqua" w:hAnsi="Book Antiqua" w:cs="Book Antiqua"/>
          <w:spacing w:val="-1"/>
          <w:position w:val="1"/>
          <w:sz w:val="24"/>
          <w:szCs w:val="24"/>
        </w:rPr>
        <w:t>n</w:t>
      </w:r>
      <w:r w:rsidR="00AC6271">
        <w:rPr>
          <w:rFonts w:ascii="Book Antiqua" w:eastAsia="Book Antiqua" w:hAnsi="Book Antiqua" w:cs="Book Antiqua"/>
          <w:position w:val="1"/>
          <w:sz w:val="24"/>
          <w:szCs w:val="24"/>
        </w:rPr>
        <w:t>it</w:t>
      </w:r>
    </w:p>
    <w:p w:rsidR="00202FF9" w:rsidRDefault="00202FF9">
      <w:pPr>
        <w:spacing w:before="12" w:line="280" w:lineRule="exact"/>
        <w:rPr>
          <w:sz w:val="28"/>
          <w:szCs w:val="28"/>
        </w:rPr>
      </w:pPr>
    </w:p>
    <w:p w:rsidR="00202FF9" w:rsidRDefault="00AC6271">
      <w:pPr>
        <w:spacing w:line="280" w:lineRule="exact"/>
        <w:ind w:left="860" w:right="847" w:hanging="3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z w:val="24"/>
          <w:szCs w:val="24"/>
        </w:rPr>
        <w:t>2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.   Va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l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ue</w:t>
      </w:r>
      <w:r w:rsidRPr="0029535D">
        <w:rPr>
          <w:rFonts w:ascii="Book Antiqua" w:eastAsia="Book Antiqua" w:hAnsi="Book Antiqua" w:cs="Book Antiqua"/>
          <w:b/>
          <w:spacing w:val="14"/>
          <w:sz w:val="24"/>
          <w:szCs w:val="24"/>
        </w:rPr>
        <w:t xml:space="preserve"> 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f</w:t>
      </w:r>
      <w:r w:rsidRPr="0029535D">
        <w:rPr>
          <w:rFonts w:ascii="Book Antiqua" w:eastAsia="Book Antiqua" w:hAnsi="Book Antiqua" w:cs="Book Antiqua"/>
          <w:b/>
          <w:spacing w:val="13"/>
          <w:sz w:val="24"/>
          <w:szCs w:val="24"/>
        </w:rPr>
        <w:t xml:space="preserve"> 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t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he</w:t>
      </w:r>
      <w:r w:rsidRPr="0029535D">
        <w:rPr>
          <w:rFonts w:ascii="Book Antiqua" w:eastAsia="Book Antiqua" w:hAnsi="Book Antiqua" w:cs="Book Antiqua"/>
          <w:b/>
          <w:spacing w:val="14"/>
          <w:sz w:val="24"/>
          <w:szCs w:val="24"/>
        </w:rPr>
        <w:t xml:space="preserve"> 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b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y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-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p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ro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d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uc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t</w:t>
      </w:r>
      <w:r w:rsidRPr="0029535D">
        <w:rPr>
          <w:rFonts w:ascii="Book Antiqua" w:eastAsia="Book Antiqua" w:hAnsi="Book Antiqua" w:cs="Book Antiqua"/>
          <w:b/>
          <w:spacing w:val="15"/>
          <w:sz w:val="24"/>
          <w:szCs w:val="24"/>
        </w:rPr>
        <w:t xml:space="preserve"> 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p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ro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d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uc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ed,</w:t>
      </w:r>
      <w:r w:rsidRPr="0029535D">
        <w:rPr>
          <w:rFonts w:ascii="Book Antiqua" w:eastAsia="Book Antiqua" w:hAnsi="Book Antiqua" w:cs="Book Antiqua"/>
          <w:b/>
          <w:spacing w:val="14"/>
          <w:sz w:val="24"/>
          <w:szCs w:val="24"/>
        </w:rPr>
        <w:t xml:space="preserve"> 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u</w:t>
      </w:r>
      <w:r w:rsidRPr="0029535D">
        <w:rPr>
          <w:rFonts w:ascii="Book Antiqua" w:eastAsia="Book Antiqua" w:hAnsi="Book Antiqua" w:cs="Book Antiqua"/>
          <w:b/>
          <w:spacing w:val="-2"/>
          <w:sz w:val="24"/>
          <w:szCs w:val="24"/>
        </w:rPr>
        <w:t>s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i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n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g</w:t>
      </w:r>
      <w:r w:rsidRPr="0029535D">
        <w:rPr>
          <w:rFonts w:ascii="Book Antiqua" w:eastAsia="Book Antiqua" w:hAnsi="Book Antiqua" w:cs="Book Antiqua"/>
          <w:b/>
          <w:spacing w:val="15"/>
          <w:sz w:val="24"/>
          <w:szCs w:val="24"/>
        </w:rPr>
        <w:t xml:space="preserve"> 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t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he</w:t>
      </w:r>
      <w:r w:rsidRPr="0029535D">
        <w:rPr>
          <w:rFonts w:ascii="Book Antiqua" w:eastAsia="Book Antiqua" w:hAnsi="Book Antiqua" w:cs="Book Antiqua"/>
          <w:b/>
          <w:spacing w:val="14"/>
          <w:sz w:val="24"/>
          <w:szCs w:val="24"/>
        </w:rPr>
        <w:t xml:space="preserve"> 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r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e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v</w:t>
      </w:r>
      <w:r w:rsidRPr="0029535D">
        <w:rPr>
          <w:rFonts w:ascii="Book Antiqua" w:eastAsia="Book Antiqua" w:hAnsi="Book Antiqua" w:cs="Book Antiqua"/>
          <w:b/>
          <w:spacing w:val="-2"/>
          <w:sz w:val="24"/>
          <w:szCs w:val="24"/>
        </w:rPr>
        <w:t>e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r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s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al</w:t>
      </w:r>
      <w:r w:rsidRPr="0029535D">
        <w:rPr>
          <w:rFonts w:ascii="Book Antiqua" w:eastAsia="Book Antiqua" w:hAnsi="Book Antiqua" w:cs="Book Antiqua"/>
          <w:b/>
          <w:spacing w:val="14"/>
          <w:sz w:val="24"/>
          <w:szCs w:val="24"/>
        </w:rPr>
        <w:t xml:space="preserve"> 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c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s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t</w:t>
      </w:r>
      <w:r w:rsidRPr="0029535D">
        <w:rPr>
          <w:rFonts w:ascii="Book Antiqua" w:eastAsia="Book Antiqua" w:hAnsi="Book Antiqua" w:cs="Book Antiqua"/>
          <w:b/>
          <w:spacing w:val="15"/>
          <w:sz w:val="24"/>
          <w:szCs w:val="24"/>
        </w:rPr>
        <w:t xml:space="preserve"> 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m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e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t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hod,</w:t>
      </w:r>
      <w:r w:rsidRPr="0029535D">
        <w:rPr>
          <w:rFonts w:ascii="Book Antiqua" w:eastAsia="Book Antiqua" w:hAnsi="Book Antiqua" w:cs="Book Antiqua"/>
          <w:b/>
          <w:spacing w:val="14"/>
          <w:sz w:val="24"/>
          <w:szCs w:val="24"/>
        </w:rPr>
        <w:t xml:space="preserve"> 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tr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ea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t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ed as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 xml:space="preserve"> 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a ded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uc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t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i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 xml:space="preserve">n 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f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ro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m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 xml:space="preserve"> 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tot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al pr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d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uc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t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s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 xml:space="preserve"> c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o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s</w:t>
      </w:r>
      <w:r w:rsidRPr="0029535D">
        <w:rPr>
          <w:rFonts w:ascii="Book Antiqua" w:eastAsia="Book Antiqua" w:hAnsi="Book Antiqua" w:cs="Book Antiqua"/>
          <w:b/>
          <w:spacing w:val="1"/>
          <w:sz w:val="24"/>
          <w:szCs w:val="24"/>
        </w:rPr>
        <w:t>t</w:t>
      </w:r>
      <w:r w:rsidRPr="0029535D">
        <w:rPr>
          <w:rFonts w:ascii="Book Antiqua" w:eastAsia="Book Antiqua" w:hAnsi="Book Antiqua" w:cs="Book Antiqua"/>
          <w:b/>
          <w:spacing w:val="-1"/>
          <w:sz w:val="24"/>
          <w:szCs w:val="24"/>
        </w:rPr>
        <w:t>s</w:t>
      </w:r>
      <w:r w:rsidRPr="0029535D">
        <w:rPr>
          <w:rFonts w:ascii="Book Antiqua" w:eastAsia="Book Antiqua" w:hAnsi="Book Antiqua" w:cs="Book Antiqua"/>
          <w:b/>
          <w:sz w:val="24"/>
          <w:szCs w:val="24"/>
        </w:rPr>
        <w:t>:</w:t>
      </w:r>
    </w:p>
    <w:p w:rsidR="00202FF9" w:rsidRDefault="00AC6271">
      <w:pPr>
        <w:spacing w:before="7"/>
        <w:ind w:left="860"/>
        <w:rPr>
          <w:rFonts w:ascii="Book Antiqua" w:eastAsia="Book Antiqua" w:hAnsi="Book Antiqua" w:cs="Book Antiqua"/>
          <w:sz w:val="24"/>
          <w:szCs w:val="24"/>
        </w:rPr>
      </w:pP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ale</w:t>
      </w:r>
      <w:r>
        <w:rPr>
          <w:rFonts w:ascii="Book Antiqua" w:eastAsia="Book Antiqua" w:hAnsi="Book Antiqua" w:cs="Book Antiqua"/>
          <w:spacing w:val="-1"/>
          <w:sz w:val="24"/>
          <w:szCs w:val="24"/>
        </w:rPr>
        <w:t>s</w:t>
      </w:r>
      <w:r>
        <w:rPr>
          <w:rFonts w:ascii="Book Antiqua" w:eastAsia="Book Antiqua" w:hAnsi="Book Antiqua" w:cs="Book Antiqua"/>
          <w:sz w:val="24"/>
          <w:szCs w:val="24"/>
        </w:rPr>
        <w:t>:</w:t>
      </w:r>
    </w:p>
    <w:tbl>
      <w:tblPr>
        <w:tblW w:w="0" w:type="auto"/>
        <w:tblInd w:w="8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0"/>
        <w:gridCol w:w="1496"/>
        <w:gridCol w:w="2364"/>
      </w:tblGrid>
      <w:tr w:rsidR="00202FF9">
        <w:trPr>
          <w:trHeight w:hRule="exact" w:val="329"/>
        </w:trPr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before="1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ain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r w:rsidR="00923108">
              <w:rPr>
                <w:rFonts w:ascii="Book Antiqua" w:eastAsia="Book Antiqua" w:hAnsi="Book Antiqua" w:cs="Book Antiqua"/>
                <w:sz w:val="24"/>
                <w:szCs w:val="24"/>
              </w:rPr>
              <w:t>(4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0,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00 ×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r w:rsidR="00923108">
              <w:rPr>
                <w:rFonts w:ascii="Book Antiqua" w:eastAsia="Book Antiqua" w:hAnsi="Book Antiqua" w:cs="Book Antiqua"/>
                <w:sz w:val="24"/>
                <w:szCs w:val="24"/>
              </w:rPr>
              <w:t>$2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0)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9535D">
            <w:pPr>
              <w:spacing w:before="1"/>
              <w:ind w:left="19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$8</w:t>
            </w:r>
            <w:r w:rsidR="00AC6271">
              <w:rPr>
                <w:rFonts w:ascii="Book Antiqua" w:eastAsia="Book Antiqua" w:hAnsi="Book Antiqua" w:cs="Book Antiqua"/>
                <w:sz w:val="24"/>
                <w:szCs w:val="24"/>
              </w:rPr>
              <w:t>00,000</w:t>
            </w:r>
          </w:p>
        </w:tc>
      </w:tr>
      <w:tr w:rsidR="00202FF9">
        <w:trPr>
          <w:trHeight w:hRule="exact" w:val="302"/>
        </w:trPr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 w:rsidP="00923108">
            <w:pPr>
              <w:spacing w:line="26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 w:rsidP="0029535D">
            <w:pPr>
              <w:spacing w:line="260" w:lineRule="exact"/>
              <w:ind w:left="55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      </w:t>
            </w:r>
            <w:r w:rsidR="0029535D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10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,</w:t>
            </w:r>
            <w:r w:rsidR="0029535D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8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00  </w:t>
            </w:r>
            <w:r>
              <w:rPr>
                <w:rFonts w:ascii="Book Antiqua" w:eastAsia="Book Antiqua" w:hAnsi="Book Antiqua" w:cs="Book Antiqua"/>
                <w:spacing w:val="36"/>
                <w:position w:val="1"/>
                <w:sz w:val="24"/>
                <w:szCs w:val="24"/>
              </w:rPr>
              <w:t xml:space="preserve"> </w:t>
            </w:r>
            <w:r w:rsidR="0029535D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$81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0,</w:t>
            </w:r>
            <w:r w:rsidR="0029535D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8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00</w:t>
            </w:r>
          </w:p>
        </w:tc>
      </w:tr>
      <w:tr w:rsidR="00202FF9">
        <w:trPr>
          <w:trHeight w:hRule="exact" w:val="900"/>
        </w:trPr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6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f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ain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and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2"/>
                <w:position w:val="1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ld:</w:t>
            </w:r>
          </w:p>
          <w:p w:rsidR="00202FF9" w:rsidRDefault="00AC6271">
            <w:pPr>
              <w:spacing w:before="1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n 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:</w:t>
            </w:r>
          </w:p>
          <w:p w:rsidR="00202FF9" w:rsidRDefault="00AC6271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ain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ee s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2"/>
                <w:position w:val="1"/>
                <w:sz w:val="24"/>
                <w:szCs w:val="24"/>
              </w:rPr>
              <w:t>h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le A)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>
            <w:pPr>
              <w:spacing w:before="3" w:line="160" w:lineRule="exact"/>
              <w:rPr>
                <w:sz w:val="17"/>
                <w:szCs w:val="17"/>
              </w:rPr>
            </w:pPr>
          </w:p>
          <w:p w:rsidR="00202FF9" w:rsidRDefault="00202FF9">
            <w:pPr>
              <w:spacing w:line="200" w:lineRule="exact"/>
            </w:pPr>
          </w:p>
          <w:p w:rsidR="00202FF9" w:rsidRDefault="00202FF9">
            <w:pPr>
              <w:spacing w:line="200" w:lineRule="exact"/>
            </w:pPr>
          </w:p>
          <w:p w:rsidR="00202FF9" w:rsidRDefault="00AC6271" w:rsidP="0029535D">
            <w:pPr>
              <w:ind w:left="5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$</w:t>
            </w:r>
            <w:r w:rsidR="0029535D">
              <w:rPr>
                <w:rFonts w:ascii="Book Antiqua" w:eastAsia="Book Antiqua" w:hAnsi="Book Antiqua" w:cs="Book Antiqua"/>
                <w:sz w:val="24"/>
                <w:szCs w:val="24"/>
              </w:rPr>
              <w:t>291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,</w:t>
            </w:r>
            <w:r w:rsidR="0029535D">
              <w:rPr>
                <w:rFonts w:ascii="Book Antiqua" w:eastAsia="Book Antiqua" w:hAnsi="Book Antiqua" w:cs="Book Antiqua"/>
                <w:sz w:val="24"/>
                <w:szCs w:val="24"/>
              </w:rPr>
              <w:t>52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0</w:t>
            </w:r>
          </w:p>
        </w:tc>
        <w:tc>
          <w:tcPr>
            <w:tcW w:w="2364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</w:tr>
      <w:tr w:rsidR="00202FF9">
        <w:trPr>
          <w:trHeight w:hRule="exact" w:val="304"/>
        </w:trPr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6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ee s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he</w:t>
            </w:r>
            <w:r>
              <w:rPr>
                <w:rFonts w:ascii="Book Antiqua" w:eastAsia="Book Antiqua" w:hAnsi="Book Antiqua" w:cs="Book Antiqua"/>
                <w:spacing w:val="2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 B)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 w:rsidP="0029535D">
            <w:pPr>
              <w:spacing w:line="260" w:lineRule="exact"/>
              <w:ind w:left="38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      </w:t>
            </w:r>
            <w:r>
              <w:rPr>
                <w:rFonts w:ascii="Book Antiqua" w:eastAsia="Book Antiqua" w:hAnsi="Book Antiqua" w:cs="Book Antiqua"/>
                <w:spacing w:val="-22"/>
                <w:position w:val="1"/>
                <w:sz w:val="24"/>
                <w:szCs w:val="24"/>
                <w:u w:val="single" w:color="000000"/>
              </w:rPr>
              <w:t xml:space="preserve"> </w:t>
            </w:r>
            <w:r w:rsidR="0029535D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10,08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0 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4"/>
                <w:position w:val="1"/>
                <w:sz w:val="24"/>
                <w:szCs w:val="24"/>
              </w:rPr>
              <w:t xml:space="preserve"> </w:t>
            </w:r>
          </w:p>
        </w:tc>
      </w:tr>
      <w:tr w:rsidR="00202FF9">
        <w:trPr>
          <w:trHeight w:hRule="exact" w:val="601"/>
        </w:trPr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6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endi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ent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ory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:</w:t>
            </w:r>
          </w:p>
          <w:p w:rsidR="00202FF9" w:rsidRDefault="00AC6271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ain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[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(</w:t>
            </w:r>
            <w:r w:rsidR="0029535D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291,520 ÷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5</w:t>
            </w:r>
            <w:r w:rsidR="0029535D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,000)×5,000]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>
            <w:pPr>
              <w:spacing w:before="14" w:line="260" w:lineRule="exact"/>
              <w:rPr>
                <w:sz w:val="26"/>
                <w:szCs w:val="26"/>
              </w:rPr>
            </w:pPr>
          </w:p>
          <w:p w:rsidR="00202FF9" w:rsidRDefault="00AC6271" w:rsidP="0029535D">
            <w:pPr>
              <w:ind w:left="66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$29,</w:t>
            </w:r>
            <w:r w:rsidR="0029535D">
              <w:rPr>
                <w:rFonts w:ascii="Book Antiqua" w:eastAsia="Book Antiqua" w:hAnsi="Book Antiqua" w:cs="Book Antiqua"/>
                <w:sz w:val="24"/>
                <w:szCs w:val="24"/>
              </w:rPr>
              <w:t>152</w:t>
            </w:r>
          </w:p>
        </w:tc>
      </w:tr>
      <w:tr w:rsidR="00202FF9">
        <w:trPr>
          <w:trHeight w:hRule="exact" w:val="291"/>
        </w:trPr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6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[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(</w:t>
            </w:r>
            <w:r w:rsidR="0029535D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$10,080÷2,400)×6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00]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FF9" w:rsidRDefault="0029535D" w:rsidP="0029535D">
            <w:pPr>
              <w:spacing w:line="260" w:lineRule="exact"/>
              <w:ind w:left="382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        2,520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 </w:t>
            </w:r>
            <w:r w:rsidR="00AC6271">
              <w:rPr>
                <w:rFonts w:ascii="Book Antiqua" w:eastAsia="Book Antiqua" w:hAnsi="Book Antiqua" w:cs="Book Antiqua"/>
                <w:spacing w:val="-10"/>
                <w:position w:val="1"/>
                <w:sz w:val="24"/>
                <w:szCs w:val="24"/>
                <w:u w:val="single" w:color="000000"/>
              </w:rPr>
              <w:t xml:space="preserve"> 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     </w:t>
            </w:r>
            <w:r w:rsidR="00AC6271">
              <w:rPr>
                <w:rFonts w:ascii="Book Antiqua" w:eastAsia="Book Antiqua" w:hAnsi="Book Antiqua" w:cs="Book Antiqua"/>
                <w:spacing w:val="14"/>
                <w:position w:val="1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            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 </w:t>
            </w:r>
            <w:r w:rsidR="00AC6271">
              <w:rPr>
                <w:rFonts w:ascii="Book Antiqua" w:eastAsia="Book Antiqua" w:hAnsi="Book Antiqua" w:cs="Book Antiqua"/>
                <w:spacing w:val="-12"/>
                <w:position w:val="1"/>
                <w:sz w:val="24"/>
                <w:szCs w:val="24"/>
                <w:u w:val="single" w:color="000000"/>
              </w:rPr>
              <w:t xml:space="preserve"> 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   </w:t>
            </w:r>
            <w:r w:rsidR="00AC6271">
              <w:rPr>
                <w:rFonts w:ascii="Book Antiqua" w:eastAsia="Book Antiqua" w:hAnsi="Book Antiqua" w:cs="Book Antiqua"/>
                <w:spacing w:val="-22"/>
                <w:position w:val="1"/>
                <w:sz w:val="24"/>
                <w:szCs w:val="24"/>
                <w:u w:val="single" w:color="000000"/>
              </w:rPr>
              <w:t xml:space="preserve"> 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2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69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,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928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 </w:t>
            </w:r>
            <w:r w:rsidR="00AC6271">
              <w:rPr>
                <w:rFonts w:ascii="Book Antiqua" w:eastAsia="Book Antiqua" w:hAnsi="Book Antiqua" w:cs="Book Antiqua"/>
                <w:spacing w:val="-12"/>
                <w:position w:val="1"/>
                <w:sz w:val="24"/>
                <w:szCs w:val="24"/>
                <w:u w:val="single" w:color="000000"/>
              </w:rPr>
              <w:t xml:space="preserve"> </w:t>
            </w:r>
          </w:p>
        </w:tc>
      </w:tr>
      <w:tr w:rsidR="00202FF9">
        <w:trPr>
          <w:trHeight w:hRule="exact" w:val="912"/>
        </w:trPr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f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</w:p>
          <w:p w:rsidR="00202FF9" w:rsidRDefault="00AC6271">
            <w:pPr>
              <w:ind w:left="40" w:right="623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rk</w:t>
            </w:r>
            <w:r>
              <w:rPr>
                <w:rFonts w:ascii="Book Antiqua" w:eastAsia="Book Antiqua" w:hAnsi="Book Antiqua" w:cs="Book Antiqua"/>
                <w:spacing w:val="-2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and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ad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tr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e </w:t>
            </w:r>
            <w:r>
              <w:rPr>
                <w:rFonts w:ascii="Book Antiqua" w:eastAsia="Book Antiqua" w:hAnsi="Book Antiqua" w:cs="Book Antiqua"/>
                <w:spacing w:val="-2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x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pen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 xml:space="preserve">: 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ain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sz w:val="24"/>
                <w:szCs w:val="24"/>
              </w:rPr>
              <w:t>t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FF9" w:rsidRDefault="0029535D">
            <w:pPr>
              <w:spacing w:line="280" w:lineRule="exact"/>
              <w:ind w:right="148"/>
              <w:jc w:val="right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$540,872</w:t>
            </w:r>
          </w:p>
          <w:p w:rsidR="00202FF9" w:rsidRDefault="00202FF9">
            <w:pPr>
              <w:spacing w:before="17" w:line="280" w:lineRule="exact"/>
              <w:rPr>
                <w:sz w:val="28"/>
                <w:szCs w:val="28"/>
              </w:rPr>
            </w:pPr>
          </w:p>
          <w:p w:rsidR="00202FF9" w:rsidRDefault="0029535D">
            <w:pPr>
              <w:ind w:left="1815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sz w:val="24"/>
                <w:szCs w:val="24"/>
              </w:rPr>
              <w:t>$12</w:t>
            </w:r>
            <w:r w:rsidR="00AC6271">
              <w:rPr>
                <w:rFonts w:ascii="Book Antiqua" w:eastAsia="Book Antiqua" w:hAnsi="Book Antiqua" w:cs="Book Antiqua"/>
                <w:sz w:val="24"/>
                <w:szCs w:val="24"/>
              </w:rPr>
              <w:t>0,000</w:t>
            </w:r>
          </w:p>
        </w:tc>
      </w:tr>
      <w:tr w:rsidR="00202FF9">
        <w:trPr>
          <w:trHeight w:hRule="exact" w:val="293"/>
        </w:trPr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6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 w:rsidP="0029535D">
            <w:pPr>
              <w:spacing w:line="260" w:lineRule="exact"/>
              <w:ind w:left="1551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          </w:t>
            </w:r>
            <w:r>
              <w:rPr>
                <w:rFonts w:ascii="Book Antiqua" w:eastAsia="Book Antiqua" w:hAnsi="Book Antiqua" w:cs="Book Antiqua"/>
                <w:spacing w:val="25"/>
                <w:position w:val="1"/>
                <w:sz w:val="24"/>
                <w:szCs w:val="24"/>
                <w:u w:val="single" w:color="000000"/>
              </w:rPr>
              <w:t xml:space="preserve"> </w:t>
            </w:r>
            <w:r w:rsidR="0029535D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6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00 </w:t>
            </w:r>
            <w:r>
              <w:rPr>
                <w:rFonts w:ascii="Book Antiqua" w:eastAsia="Book Antiqua" w:hAnsi="Book Antiqua" w:cs="Book Antiqua"/>
                <w:spacing w:val="-12"/>
                <w:position w:val="1"/>
                <w:sz w:val="24"/>
                <w:szCs w:val="24"/>
                <w:u w:val="single" w:color="000000"/>
              </w:rPr>
              <w:t xml:space="preserve"> </w:t>
            </w:r>
            <w:r w:rsidR="0029535D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    12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6,</w:t>
            </w:r>
            <w:r w:rsidR="0029535D"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>6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single" w:color="000000"/>
              </w:rPr>
              <w:t xml:space="preserve">00 </w:t>
            </w:r>
            <w:r>
              <w:rPr>
                <w:rFonts w:ascii="Book Antiqua" w:eastAsia="Book Antiqua" w:hAnsi="Book Antiqua" w:cs="Book Antiqua"/>
                <w:spacing w:val="-12"/>
                <w:position w:val="1"/>
                <w:sz w:val="24"/>
                <w:szCs w:val="24"/>
                <w:u w:val="single" w:color="000000"/>
              </w:rPr>
              <w:t xml:space="preserve"> </w:t>
            </w:r>
          </w:p>
        </w:tc>
      </w:tr>
      <w:tr w:rsidR="00202FF9">
        <w:trPr>
          <w:trHeight w:hRule="exact" w:val="386"/>
        </w:trPr>
        <w:tc>
          <w:tcPr>
            <w:tcW w:w="4970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Net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</w:p>
        </w:tc>
        <w:tc>
          <w:tcPr>
            <w:tcW w:w="38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02FF9" w:rsidRDefault="0029535D" w:rsidP="0029535D">
            <w:pPr>
              <w:spacing w:line="280" w:lineRule="exact"/>
              <w:ind w:right="148"/>
              <w:jc w:val="right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  <w:u w:val="double" w:color="000000"/>
              </w:rPr>
              <w:t>$420,272</w:t>
            </w:r>
          </w:p>
        </w:tc>
      </w:tr>
    </w:tbl>
    <w:p w:rsidR="00202FF9" w:rsidRDefault="00202FF9">
      <w:pPr>
        <w:spacing w:before="9" w:line="120" w:lineRule="exact"/>
        <w:rPr>
          <w:sz w:val="13"/>
          <w:szCs w:val="13"/>
        </w:rPr>
      </w:pPr>
    </w:p>
    <w:tbl>
      <w:tblPr>
        <w:tblW w:w="0" w:type="auto"/>
        <w:tblInd w:w="8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68"/>
        <w:gridCol w:w="896"/>
        <w:gridCol w:w="879"/>
        <w:gridCol w:w="1118"/>
      </w:tblGrid>
      <w:tr w:rsidR="00202FF9">
        <w:trPr>
          <w:trHeight w:hRule="exact" w:val="368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before="58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hed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le A: Produ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b/>
                <w:spacing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ion Cos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f Main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Pr</w:t>
            </w:r>
            <w:r>
              <w:rPr>
                <w:rFonts w:ascii="Book Antiqua" w:eastAsia="Book Antiqua" w:hAnsi="Book Antiqua" w:cs="Book Antiqua"/>
                <w:b/>
                <w:spacing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b/>
                <w:spacing w:val="2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b/>
                <w:spacing w:val="-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b/>
                <w:sz w:val="24"/>
                <w:szCs w:val="24"/>
              </w:rPr>
              <w:t>t</w:t>
            </w:r>
          </w:p>
        </w:tc>
        <w:tc>
          <w:tcPr>
            <w:tcW w:w="28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</w:tr>
      <w:tr w:rsidR="00202FF9">
        <w:trPr>
          <w:trHeight w:hRule="exact" w:val="296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6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To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al pr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n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f 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epa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rt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ent 1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 w:rsidP="003A76F3">
            <w:pPr>
              <w:spacing w:line="260" w:lineRule="exact"/>
              <w:ind w:left="11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</w:t>
            </w:r>
            <w:r w:rsidR="003A76F3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30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0,000</w:t>
            </w:r>
          </w:p>
        </w:tc>
      </w:tr>
      <w:tr w:rsidR="00202FF9">
        <w:trPr>
          <w:trHeight w:hRule="exact" w:val="298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s  </w:t>
            </w:r>
            <w:r>
              <w:rPr>
                <w:rFonts w:ascii="Book Antiqua" w:eastAsia="Book Antiqua" w:hAnsi="Book Antiqua" w:cs="Book Antiqua"/>
                <w:spacing w:val="5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j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t  </w:t>
            </w:r>
            <w:r>
              <w:rPr>
                <w:rFonts w:ascii="Book Antiqua" w:eastAsia="Book Antiqua" w:hAnsi="Book Antiqua" w:cs="Book Antiqua"/>
                <w:spacing w:val="5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s  </w:t>
            </w:r>
            <w:r>
              <w:rPr>
                <w:rFonts w:ascii="Book Antiqua" w:eastAsia="Book Antiqua" w:hAnsi="Book Antiqua" w:cs="Book Antiqua"/>
                <w:spacing w:val="5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2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pl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ic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le  </w:t>
            </w:r>
            <w:r>
              <w:rPr>
                <w:rFonts w:ascii="Book Antiqua" w:eastAsia="Book Antiqua" w:hAnsi="Book Antiqua" w:cs="Book Antiqua"/>
                <w:spacing w:val="5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o  </w:t>
            </w:r>
            <w:r>
              <w:rPr>
                <w:rFonts w:ascii="Book Antiqua" w:eastAsia="Book Antiqua" w:hAnsi="Book Antiqua" w:cs="Book Antiqua"/>
                <w:spacing w:val="56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4"/>
                <w:position w:val="1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</w:tr>
      <w:tr w:rsidR="00202FF9">
        <w:trPr>
          <w:trHeight w:hRule="exact" w:val="299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ed: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</w:tr>
      <w:tr w:rsidR="00202FF9">
        <w:trPr>
          <w:trHeight w:hRule="exact" w:val="299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 w:rsidP="003A76F3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ed</w:t>
            </w:r>
            <w:r>
              <w:rPr>
                <w:rFonts w:ascii="Book Antiqua" w:eastAsia="Book Antiqua" w:hAnsi="Book Antiqua" w:cs="Book Antiqua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v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en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14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3"/>
                <w:position w:val="1"/>
                <w:sz w:val="24"/>
                <w:szCs w:val="24"/>
              </w:rPr>
              <w:t>f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3"/>
                <w:position w:val="1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5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ales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 w:rsidP="003A76F3">
            <w:pPr>
              <w:spacing w:line="280" w:lineRule="exact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$</w:t>
            </w:r>
            <w:r w:rsidR="003A76F3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14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,</w:t>
            </w:r>
            <w:r w:rsidR="003A76F3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40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</w:tr>
      <w:tr w:rsidR="00202FF9">
        <w:trPr>
          <w:trHeight w:hRule="exact" w:val="298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</w:tr>
      <w:tr w:rsidR="00202FF9">
        <w:trPr>
          <w:trHeight w:hRule="exact" w:val="299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Le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:  </w:t>
            </w:r>
            <w:r>
              <w:rPr>
                <w:rFonts w:ascii="Book Antiqua" w:eastAsia="Book Antiqua" w:hAnsi="Book Antiqua" w:cs="Book Antiqua"/>
                <w:spacing w:val="4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Expe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ed  </w:t>
            </w:r>
            <w:r>
              <w:rPr>
                <w:rFonts w:ascii="Book Antiqua" w:eastAsia="Book Antiqua" w:hAnsi="Book Antiqua" w:cs="Book Antiqua"/>
                <w:spacing w:val="4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add</w:t>
            </w:r>
            <w:r>
              <w:rPr>
                <w:rFonts w:ascii="Book Antiqua" w:eastAsia="Book Antiqua" w:hAnsi="Book Antiqua" w:cs="Book Antiqua"/>
                <w:spacing w:val="2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nal  </w:t>
            </w:r>
            <w:r>
              <w:rPr>
                <w:rFonts w:ascii="Book Antiqua" w:eastAsia="Book Antiqua" w:hAnsi="Book Antiqua" w:cs="Book Antiqua"/>
                <w:spacing w:val="40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n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g  </w:t>
            </w:r>
            <w:r>
              <w:rPr>
                <w:rFonts w:ascii="Book Antiqua" w:eastAsia="Book Antiqua" w:hAnsi="Book Antiqua" w:cs="Book Antiqua"/>
                <w:spacing w:val="4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s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3A76F3" w:rsidP="003A76F3">
            <w:pPr>
              <w:spacing w:line="280" w:lineRule="exact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 $1,6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00</w:t>
            </w: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</w:tr>
      <w:tr w:rsidR="00202FF9">
        <w:trPr>
          <w:trHeight w:hRule="exact" w:val="299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(</w:t>
            </w:r>
            <w:r>
              <w:rPr>
                <w:rFonts w:ascii="Book Antiqua" w:eastAsia="Book Antiqua" w:hAnsi="Book Antiqua" w:cs="Book Antiqua"/>
                <w:spacing w:val="-2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epa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rt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m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ent 2)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202FF9"/>
        </w:tc>
      </w:tr>
      <w:tr w:rsidR="00202FF9">
        <w:trPr>
          <w:trHeight w:hRule="exact" w:val="290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</w:tcPr>
          <w:p w:rsidR="00202FF9" w:rsidRDefault="00AC6271">
            <w:pPr>
              <w:spacing w:line="280" w:lineRule="exact"/>
              <w:ind w:left="4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Expe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c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 xml:space="preserve">ed 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g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r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o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s 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f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i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b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y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-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p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>ro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d</w:t>
            </w:r>
            <w:r>
              <w:rPr>
                <w:rFonts w:ascii="Book Antiqua" w:eastAsia="Book Antiqua" w:hAnsi="Book Antiqua" w:cs="Book Antiqua"/>
                <w:spacing w:val="-1"/>
                <w:position w:val="1"/>
                <w:sz w:val="24"/>
                <w:szCs w:val="24"/>
              </w:rPr>
              <w:t>uc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t</w:t>
            </w:r>
            <w:r>
              <w:rPr>
                <w:rFonts w:ascii="Book Antiqua" w:eastAsia="Book Antiqua" w:hAnsi="Book Antiqua" w:cs="Book Antiqua"/>
                <w:spacing w:val="1"/>
                <w:position w:val="1"/>
                <w:sz w:val="24"/>
                <w:szCs w:val="24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202FF9" w:rsidRDefault="003A76F3" w:rsidP="003A76F3">
            <w:pPr>
              <w:spacing w:line="260" w:lineRule="exact"/>
              <w:ind w:left="247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4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,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32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</w:t>
            </w:r>
          </w:p>
        </w:tc>
        <w:tc>
          <w:tcPr>
            <w:tcW w:w="879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202FF9" w:rsidRDefault="003A76F3" w:rsidP="003A76F3">
            <w:pPr>
              <w:spacing w:line="260" w:lineRule="exact"/>
              <w:ind w:left="229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5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,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92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202FF9" w:rsidRDefault="003A76F3" w:rsidP="003A76F3">
            <w:pPr>
              <w:spacing w:line="260" w:lineRule="exact"/>
              <w:ind w:left="470"/>
              <w:rPr>
                <w:rFonts w:ascii="Book Antiqua" w:eastAsia="Book Antiqua" w:hAnsi="Book Antiqua" w:cs="Book Antiqua"/>
                <w:sz w:val="24"/>
                <w:szCs w:val="24"/>
              </w:rPr>
            </w:pP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8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,</w:t>
            </w:r>
            <w:r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48</w:t>
            </w:r>
            <w:r w:rsidR="00AC6271">
              <w:rPr>
                <w:rFonts w:ascii="Book Antiqua" w:eastAsia="Book Antiqua" w:hAnsi="Book Antiqua" w:cs="Book Antiqua"/>
                <w:position w:val="1"/>
                <w:sz w:val="24"/>
                <w:szCs w:val="24"/>
              </w:rPr>
              <w:t>0</w:t>
            </w:r>
          </w:p>
        </w:tc>
      </w:tr>
    </w:tbl>
    <w:p w:rsidR="003A76F3" w:rsidRDefault="003A76F3" w:rsidP="003A76F3">
      <w:pPr>
        <w:tabs>
          <w:tab w:val="left" w:pos="8415"/>
        </w:tabs>
      </w:pPr>
      <w:r>
        <w:tab/>
        <w:t>291,520</w:t>
      </w:r>
    </w:p>
    <w:p w:rsidR="003A76F3" w:rsidRDefault="003A76F3" w:rsidP="003A76F3"/>
    <w:p w:rsidR="00AC6271" w:rsidRDefault="003A76F3" w:rsidP="003A76F3">
      <w:pPr>
        <w:tabs>
          <w:tab w:val="left" w:pos="945"/>
        </w:tabs>
        <w:rPr>
          <w:rFonts w:ascii="Book Antiqua" w:eastAsia="Book Antiqua" w:hAnsi="Book Antiqua" w:cs="Book Antiqua"/>
          <w:b/>
          <w:sz w:val="24"/>
          <w:szCs w:val="24"/>
        </w:rPr>
      </w:pPr>
      <w:r>
        <w:tab/>
      </w:r>
      <w:r>
        <w:rPr>
          <w:rFonts w:ascii="Book Antiqua" w:eastAsia="Book Antiqua" w:hAnsi="Book Antiqua" w:cs="Book Antiqua"/>
          <w:b/>
          <w:sz w:val="24"/>
          <w:szCs w:val="24"/>
        </w:rPr>
        <w:t>S</w:t>
      </w:r>
      <w:r>
        <w:rPr>
          <w:rFonts w:ascii="Book Antiqua" w:eastAsia="Book Antiqua" w:hAnsi="Book Antiqua" w:cs="Book Antiqua"/>
          <w:b/>
          <w:spacing w:val="-1"/>
          <w:sz w:val="24"/>
          <w:szCs w:val="24"/>
        </w:rPr>
        <w:t>c</w:t>
      </w:r>
      <w:r>
        <w:rPr>
          <w:rFonts w:ascii="Book Antiqua" w:eastAsia="Book Antiqua" w:hAnsi="Book Antiqua" w:cs="Book Antiqua"/>
          <w:b/>
          <w:sz w:val="24"/>
          <w:szCs w:val="24"/>
        </w:rPr>
        <w:t>hed</w:t>
      </w:r>
      <w:r>
        <w:rPr>
          <w:rFonts w:ascii="Book Antiqua" w:eastAsia="Book Antiqua" w:hAnsi="Book Antiqua" w:cs="Book Antiqua"/>
          <w:b/>
          <w:spacing w:val="-1"/>
          <w:sz w:val="24"/>
          <w:szCs w:val="24"/>
        </w:rPr>
        <w:t>u</w:t>
      </w:r>
      <w:r>
        <w:rPr>
          <w:rFonts w:ascii="Book Antiqua" w:eastAsia="Book Antiqua" w:hAnsi="Book Antiqua" w:cs="Book Antiqua"/>
          <w:b/>
          <w:sz w:val="24"/>
          <w:szCs w:val="24"/>
        </w:rPr>
        <w:t>le B:</w:t>
      </w:r>
    </w:p>
    <w:p w:rsidR="003A76F3" w:rsidRDefault="003A76F3" w:rsidP="003A76F3">
      <w:pPr>
        <w:tabs>
          <w:tab w:val="left" w:pos="945"/>
        </w:tabs>
      </w:pPr>
    </w:p>
    <w:p w:rsidR="003A76F3" w:rsidRPr="003A76F3" w:rsidRDefault="003A76F3" w:rsidP="003A76F3">
      <w:pPr>
        <w:ind w:firstLine="720"/>
        <w:rPr>
          <w:rFonts w:ascii="Book Antiqua" w:eastAsia="Book Antiqua" w:hAnsi="Book Antiqua" w:cs="Book Antiqua"/>
          <w:position w:val="1"/>
          <w:sz w:val="24"/>
          <w:szCs w:val="24"/>
        </w:rPr>
      </w:pPr>
      <w:r w:rsidRPr="003A76F3">
        <w:rPr>
          <w:rFonts w:ascii="Book Antiqua" w:eastAsia="Book Antiqua" w:hAnsi="Book Antiqua" w:cs="Book Antiqua"/>
          <w:position w:val="1"/>
          <w:sz w:val="24"/>
          <w:szCs w:val="24"/>
        </w:rPr>
        <w:t>Joint cost applicable to By-product ………………8,480</w:t>
      </w:r>
    </w:p>
    <w:p w:rsidR="003A76F3" w:rsidRPr="003A76F3" w:rsidRDefault="003A76F3" w:rsidP="003A76F3">
      <w:pPr>
        <w:ind w:firstLine="720"/>
        <w:rPr>
          <w:rFonts w:ascii="Book Antiqua" w:eastAsia="Book Antiqua" w:hAnsi="Book Antiqua" w:cs="Book Antiqua"/>
          <w:position w:val="1"/>
          <w:sz w:val="24"/>
          <w:szCs w:val="24"/>
        </w:rPr>
      </w:pPr>
      <w:r w:rsidRPr="003A76F3">
        <w:rPr>
          <w:rFonts w:ascii="Book Antiqua" w:eastAsia="Book Antiqua" w:hAnsi="Book Antiqua" w:cs="Book Antiqua"/>
          <w:position w:val="1"/>
          <w:sz w:val="24"/>
          <w:szCs w:val="24"/>
        </w:rPr>
        <w:t>Additional processing cost ………………………..1,600</w:t>
      </w:r>
    </w:p>
    <w:p w:rsidR="003A76F3" w:rsidRPr="003A76F3" w:rsidRDefault="003A76F3" w:rsidP="003A76F3">
      <w:pPr>
        <w:ind w:firstLine="720"/>
        <w:rPr>
          <w:rFonts w:ascii="Book Antiqua" w:eastAsia="Book Antiqua" w:hAnsi="Book Antiqua" w:cs="Book Antiqua"/>
          <w:b/>
          <w:position w:val="1"/>
          <w:sz w:val="24"/>
          <w:szCs w:val="24"/>
        </w:rPr>
      </w:pPr>
      <w:r w:rsidRPr="003A76F3">
        <w:rPr>
          <w:rFonts w:ascii="Book Antiqua" w:eastAsia="Book Antiqua" w:hAnsi="Book Antiqua" w:cs="Book Antiqua"/>
          <w:b/>
          <w:position w:val="1"/>
          <w:sz w:val="24"/>
          <w:szCs w:val="24"/>
        </w:rPr>
        <w:t xml:space="preserve">Total cost…………………………………………..10,080 </w:t>
      </w:r>
    </w:p>
    <w:sectPr w:rsidR="003A76F3" w:rsidRPr="003A76F3" w:rsidSect="003A76F3">
      <w:type w:val="continuous"/>
      <w:pgSz w:w="12240" w:h="15840"/>
      <w:pgMar w:top="1260" w:right="1180" w:bottom="280" w:left="1300" w:header="720" w:footer="51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D57" w:rsidRDefault="009D0D57">
      <w:r>
        <w:separator/>
      </w:r>
    </w:p>
  </w:endnote>
  <w:endnote w:type="continuationSeparator" w:id="0">
    <w:p w:rsidR="009D0D57" w:rsidRDefault="009D0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6F3" w:rsidRDefault="009D0D57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64.8pt;margin-top:679.4pt;width:45.95pt;height:13.05pt;z-index:-251658752;mso-position-horizontal-relative:page;mso-position-vertical-relative:page" filled="f" stroked="f">
          <v:textbox inset="0,0,0,0">
            <w:txbxContent>
              <w:p w:rsidR="00AC6271" w:rsidRDefault="00AC6271" w:rsidP="003A76F3">
                <w:pPr>
                  <w:spacing w:line="240" w:lineRule="exact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D57" w:rsidRDefault="009D0D57">
      <w:r>
        <w:separator/>
      </w:r>
    </w:p>
  </w:footnote>
  <w:footnote w:type="continuationSeparator" w:id="0">
    <w:p w:rsidR="009D0D57" w:rsidRDefault="009D0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53A1B"/>
    <w:multiLevelType w:val="multilevel"/>
    <w:tmpl w:val="CCF8D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02FF9"/>
    <w:rsid w:val="00202FF9"/>
    <w:rsid w:val="0029535D"/>
    <w:rsid w:val="003A76F3"/>
    <w:rsid w:val="006B6D86"/>
    <w:rsid w:val="00923108"/>
    <w:rsid w:val="009D0D57"/>
    <w:rsid w:val="00AC6271"/>
    <w:rsid w:val="00B4322D"/>
    <w:rsid w:val="00B74B1D"/>
    <w:rsid w:val="00FB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B432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22D"/>
  </w:style>
  <w:style w:type="paragraph" w:styleId="Footer">
    <w:name w:val="footer"/>
    <w:basedOn w:val="Normal"/>
    <w:link w:val="FooterChar"/>
    <w:uiPriority w:val="99"/>
    <w:unhideWhenUsed/>
    <w:rsid w:val="00B432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2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B432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322D"/>
  </w:style>
  <w:style w:type="paragraph" w:styleId="Footer">
    <w:name w:val="footer"/>
    <w:basedOn w:val="Normal"/>
    <w:link w:val="FooterChar"/>
    <w:uiPriority w:val="99"/>
    <w:unhideWhenUsed/>
    <w:rsid w:val="00B432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3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Suleman Khan</cp:lastModifiedBy>
  <cp:revision>5</cp:revision>
  <dcterms:created xsi:type="dcterms:W3CDTF">2018-04-27T14:20:00Z</dcterms:created>
  <dcterms:modified xsi:type="dcterms:W3CDTF">2018-05-03T12:05:00Z</dcterms:modified>
</cp:coreProperties>
</file>